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AC94" w14:textId="77777777" w:rsidR="00771434" w:rsidRDefault="00D36F4E">
      <w:r>
        <w:t xml:space="preserve"> </w:t>
      </w:r>
    </w:p>
    <w:tbl>
      <w:tblPr>
        <w:tblpPr w:leftFromText="180" w:rightFromText="180" w:vertAnchor="text" w:horzAnchor="margin" w:tblpXSpec="center" w:tblpY="220"/>
        <w:tblW w:w="10065" w:type="dxa"/>
        <w:tblLook w:val="00A0" w:firstRow="1" w:lastRow="0" w:firstColumn="1" w:lastColumn="0" w:noHBand="0" w:noVBand="0"/>
      </w:tblPr>
      <w:tblGrid>
        <w:gridCol w:w="4395"/>
        <w:gridCol w:w="5670"/>
      </w:tblGrid>
      <w:tr w:rsidR="00277846" w:rsidRPr="00062852" w14:paraId="6FF48F15" w14:textId="77777777" w:rsidTr="00152719">
        <w:tc>
          <w:tcPr>
            <w:tcW w:w="4395" w:type="dxa"/>
          </w:tcPr>
          <w:p w14:paraId="700BAEFC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0B44F841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421FEAF" w14:textId="77777777" w:rsidR="008C2091" w:rsidRDefault="00000000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>
        <w:rPr>
          <w:noProof/>
          <w:sz w:val="28"/>
          <w:szCs w:val="28"/>
        </w:rPr>
        <w:pict w14:anchorId="68BF8A7F">
          <v:roundrect id="_x0000_s1028" style="position:absolute;left:0;text-align:left;margin-left:-24.9pt;margin-top:4.3pt;width:520.75pt;height:57.95pt;z-index:251658240;mso-position-horizontal-relative:text;mso-position-vertical-relative:text" arcsize="10923f">
            <v:textbox style="mso-next-textbox:#_x0000_s1028">
              <w:txbxContent>
                <w:p w14:paraId="24AA0820" w14:textId="77777777" w:rsidR="00EF3BB0" w:rsidRPr="00D4204C" w:rsidRDefault="00D4204C" w:rsidP="00D4204C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KẾ HOẠCH GIÁO DỤC CHỦ ĐỀ</w:t>
                  </w:r>
                  <w:r w:rsidR="00122D4F">
                    <w:rPr>
                      <w:b/>
                    </w:rPr>
                    <w:t xml:space="preserve"> </w:t>
                  </w:r>
                  <w:r w:rsidR="00EF3BB0" w:rsidRPr="00D4204C">
                    <w:rPr>
                      <w:b/>
                    </w:rPr>
                    <w:t>TRƯỜNG LỚP MẦM NON</w:t>
                  </w:r>
                </w:p>
                <w:p w14:paraId="2A0680E1" w14:textId="4CA04CB4" w:rsidR="00EF3BB0" w:rsidRPr="00D4204C" w:rsidRDefault="00EF3BB0" w:rsidP="00E66553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NĂM HỌC:  20</w:t>
                  </w:r>
                  <w:r w:rsidR="004D03C5">
                    <w:rPr>
                      <w:b/>
                    </w:rPr>
                    <w:t>2</w:t>
                  </w:r>
                  <w:r w:rsidR="001B0EEB">
                    <w:rPr>
                      <w:b/>
                    </w:rPr>
                    <w:t>4</w:t>
                  </w:r>
                  <w:r w:rsidR="005F4800">
                    <w:rPr>
                      <w:b/>
                    </w:rPr>
                    <w:t xml:space="preserve"> - 202</w:t>
                  </w:r>
                  <w:r w:rsidR="001B0EEB">
                    <w:rPr>
                      <w:b/>
                    </w:rPr>
                    <w:t>5</w:t>
                  </w:r>
                </w:p>
                <w:p w14:paraId="568AF5A1" w14:textId="44A4EC2B" w:rsidR="00EF3BB0" w:rsidRPr="00D4204C" w:rsidRDefault="00EF3BB0" w:rsidP="00881E4A">
                  <w:pPr>
                    <w:ind w:right="45"/>
                    <w:jc w:val="center"/>
                  </w:pPr>
                  <w:r w:rsidRPr="004D03C5">
                    <w:rPr>
                      <w:bCs/>
                      <w:sz w:val="28"/>
                      <w:szCs w:val="28"/>
                    </w:rPr>
                    <w:t xml:space="preserve">Thời gian thực hiện  chủ đề </w:t>
                  </w:r>
                  <w:r w:rsidR="00D67526" w:rsidRPr="004D03C5">
                    <w:rPr>
                      <w:bCs/>
                      <w:sz w:val="28"/>
                      <w:szCs w:val="28"/>
                    </w:rPr>
                    <w:t>4</w:t>
                  </w:r>
                  <w:r w:rsidRPr="004D03C5">
                    <w:rPr>
                      <w:bCs/>
                      <w:sz w:val="28"/>
                      <w:szCs w:val="28"/>
                    </w:rPr>
                    <w:t xml:space="preserve"> tuần</w:t>
                  </w:r>
                  <w:r w:rsidRPr="004D03C5">
                    <w:rPr>
                      <w:sz w:val="28"/>
                      <w:szCs w:val="28"/>
                    </w:rPr>
                    <w:t>:</w:t>
                  </w:r>
                  <w:r w:rsidR="00D4204C" w:rsidRPr="004D03C5">
                    <w:rPr>
                      <w:sz w:val="28"/>
                      <w:szCs w:val="28"/>
                    </w:rPr>
                    <w:t xml:space="preserve"> </w:t>
                  </w:r>
                  <w:r w:rsidRPr="004D03C5">
                    <w:rPr>
                      <w:sz w:val="28"/>
                      <w:szCs w:val="28"/>
                    </w:rPr>
                    <w:t>Từ ngày</w:t>
                  </w:r>
                  <w:r w:rsidR="008171F1" w:rsidRPr="004D03C5">
                    <w:rPr>
                      <w:sz w:val="28"/>
                      <w:szCs w:val="28"/>
                    </w:rPr>
                    <w:t xml:space="preserve"> </w:t>
                  </w:r>
                  <w:r w:rsidRPr="004D03C5">
                    <w:rPr>
                      <w:sz w:val="28"/>
                      <w:szCs w:val="28"/>
                    </w:rPr>
                    <w:t>(</w:t>
                  </w:r>
                  <w:r w:rsidR="008171F1" w:rsidRPr="004D03C5">
                    <w:rPr>
                      <w:sz w:val="28"/>
                      <w:szCs w:val="28"/>
                    </w:rPr>
                    <w:t>0</w:t>
                  </w:r>
                  <w:r w:rsidR="001B0EEB">
                    <w:rPr>
                      <w:sz w:val="28"/>
                      <w:szCs w:val="28"/>
                    </w:rPr>
                    <w:t>9</w:t>
                  </w:r>
                  <w:r w:rsidRPr="004D03C5">
                    <w:rPr>
                      <w:sz w:val="28"/>
                      <w:szCs w:val="28"/>
                    </w:rPr>
                    <w:t>/09/20</w:t>
                  </w:r>
                  <w:r w:rsidR="008171F1" w:rsidRPr="004D03C5">
                    <w:rPr>
                      <w:sz w:val="28"/>
                      <w:szCs w:val="28"/>
                    </w:rPr>
                    <w:t>2</w:t>
                  </w:r>
                  <w:r w:rsidR="001B0EEB">
                    <w:rPr>
                      <w:sz w:val="28"/>
                      <w:szCs w:val="28"/>
                    </w:rPr>
                    <w:t>4</w:t>
                  </w:r>
                  <w:r w:rsidR="008171F1" w:rsidRPr="004D03C5">
                    <w:rPr>
                      <w:sz w:val="28"/>
                      <w:szCs w:val="28"/>
                    </w:rPr>
                    <w:t xml:space="preserve"> </w:t>
                  </w:r>
                  <w:r w:rsidRPr="004D03C5">
                    <w:rPr>
                      <w:sz w:val="28"/>
                      <w:szCs w:val="28"/>
                    </w:rPr>
                    <w:t xml:space="preserve">đến </w:t>
                  </w:r>
                  <w:r w:rsidR="001B0EEB">
                    <w:rPr>
                      <w:sz w:val="28"/>
                      <w:szCs w:val="28"/>
                    </w:rPr>
                    <w:t xml:space="preserve"> </w:t>
                  </w:r>
                  <w:r w:rsidR="002D24B5">
                    <w:rPr>
                      <w:sz w:val="28"/>
                      <w:szCs w:val="28"/>
                    </w:rPr>
                    <w:t>04</w:t>
                  </w:r>
                  <w:r w:rsidR="008171F1" w:rsidRPr="004D03C5">
                    <w:rPr>
                      <w:sz w:val="28"/>
                      <w:szCs w:val="28"/>
                    </w:rPr>
                    <w:t>/</w:t>
                  </w:r>
                  <w:r w:rsidR="002D24B5">
                    <w:rPr>
                      <w:sz w:val="28"/>
                      <w:szCs w:val="28"/>
                    </w:rPr>
                    <w:t xml:space="preserve"> 10</w:t>
                  </w:r>
                  <w:r w:rsidR="005F4800" w:rsidRPr="004D03C5">
                    <w:rPr>
                      <w:sz w:val="28"/>
                      <w:szCs w:val="28"/>
                    </w:rPr>
                    <w:t>/</w:t>
                  </w:r>
                  <w:r w:rsidR="00DB652B">
                    <w:rPr>
                      <w:sz w:val="28"/>
                      <w:szCs w:val="28"/>
                    </w:rPr>
                    <w:t>202</w:t>
                  </w:r>
                  <w:r w:rsidR="002D24B5">
                    <w:rPr>
                      <w:sz w:val="28"/>
                      <w:szCs w:val="28"/>
                    </w:rPr>
                    <w:t>4</w:t>
                  </w:r>
                  <w:r w:rsidR="00DB652B">
                    <w:rPr>
                      <w:sz w:val="28"/>
                      <w:szCs w:val="28"/>
                    </w:rPr>
                    <w:t>)</w:t>
                  </w:r>
                </w:p>
                <w:p w14:paraId="2BFDFCAD" w14:textId="77777777" w:rsidR="00EF3BB0" w:rsidRPr="00D4204C" w:rsidRDefault="00EF3BB0" w:rsidP="00881E4A">
                  <w:pPr>
                    <w:jc w:val="center"/>
                  </w:pPr>
                </w:p>
              </w:txbxContent>
            </v:textbox>
          </v:roundrect>
        </w:pict>
      </w:r>
    </w:p>
    <w:p w14:paraId="77344255" w14:textId="77777777" w:rsidR="008C2091" w:rsidRDefault="008C2091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2AE1B103" w14:textId="77777777" w:rsidR="008C2091" w:rsidRDefault="008C2091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2F509CED" w14:textId="77777777" w:rsidR="005762F2" w:rsidRPr="008822AC" w:rsidRDefault="005D4AB9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1</w:t>
      </w:r>
      <w:r w:rsidR="00B027CF" w:rsidRPr="008822AC">
        <w:rPr>
          <w:b/>
          <w:bCs/>
          <w:lang w:val="it-IT"/>
        </w:rPr>
        <w:t xml:space="preserve">/ </w:t>
      </w:r>
      <w:r w:rsidR="00AB5EAF" w:rsidRPr="008822AC">
        <w:rPr>
          <w:b/>
          <w:bCs/>
          <w:lang w:val="it-IT"/>
        </w:rPr>
        <w:t>MỤC TIÊU GIÁO DỤC CHỦ ĐỀ</w:t>
      </w:r>
    </w:p>
    <w:p w14:paraId="42A10BF6" w14:textId="77777777" w:rsidR="00AB5EAF" w:rsidRPr="008822AC" w:rsidRDefault="00AB5EAF" w:rsidP="00093E7A">
      <w:pPr>
        <w:tabs>
          <w:tab w:val="left" w:pos="3150"/>
          <w:tab w:val="left" w:pos="9090"/>
        </w:tabs>
        <w:ind w:left="360" w:hanging="360"/>
        <w:jc w:val="both"/>
        <w:rPr>
          <w:b/>
          <w:bCs/>
          <w:lang w:val="it-IT"/>
        </w:rPr>
      </w:pPr>
    </w:p>
    <w:tbl>
      <w:tblPr>
        <w:tblStyle w:val="TableGrid"/>
        <w:tblW w:w="13554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990"/>
        <w:gridCol w:w="810"/>
        <w:gridCol w:w="9540"/>
        <w:gridCol w:w="2214"/>
      </w:tblGrid>
      <w:tr w:rsidR="00D4204C" w:rsidRPr="008822AC" w14:paraId="39C3B299" w14:textId="77777777" w:rsidTr="006A1CA1">
        <w:trPr>
          <w:gridAfter w:val="1"/>
          <w:wAfter w:w="2214" w:type="dxa"/>
          <w:trHeight w:val="674"/>
        </w:trPr>
        <w:tc>
          <w:tcPr>
            <w:tcW w:w="990" w:type="dxa"/>
            <w:tcBorders>
              <w:bottom w:val="single" w:sz="4" w:space="0" w:color="auto"/>
            </w:tcBorders>
          </w:tcPr>
          <w:p w14:paraId="3754AA5E" w14:textId="77777777" w:rsidR="000E5044" w:rsidRPr="001315B2" w:rsidRDefault="000E5044" w:rsidP="00093E7A">
            <w:pPr>
              <w:spacing w:after="240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315B2">
              <w:rPr>
                <w:b/>
                <w:bCs/>
                <w:sz w:val="20"/>
                <w:szCs w:val="20"/>
                <w:lang w:val="it-IT"/>
              </w:rPr>
              <w:t>LĨNH VỰC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18B55C" w14:textId="77777777" w:rsidR="000E5044" w:rsidRPr="001315B2" w:rsidRDefault="000E5044" w:rsidP="006A1CA1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315B2">
              <w:rPr>
                <w:b/>
                <w:bCs/>
                <w:sz w:val="20"/>
                <w:szCs w:val="20"/>
                <w:lang w:val="it-IT"/>
              </w:rPr>
              <w:t>SỐ THỨ TỰ</w:t>
            </w:r>
          </w:p>
        </w:tc>
        <w:tc>
          <w:tcPr>
            <w:tcW w:w="9540" w:type="dxa"/>
            <w:tcBorders>
              <w:bottom w:val="single" w:sz="4" w:space="0" w:color="auto"/>
            </w:tcBorders>
          </w:tcPr>
          <w:p w14:paraId="3CF262C3" w14:textId="77777777" w:rsidR="000E5044" w:rsidRPr="008822AC" w:rsidRDefault="000E5044" w:rsidP="00093E7A">
            <w:pPr>
              <w:spacing w:line="480" w:lineRule="auto"/>
              <w:ind w:left="72" w:hanging="180"/>
              <w:jc w:val="center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MỤC TIÊU GIÁO DỤC</w:t>
            </w:r>
          </w:p>
        </w:tc>
      </w:tr>
      <w:tr w:rsidR="00C958CE" w:rsidRPr="008822AC" w14:paraId="6E253FB2" w14:textId="77777777" w:rsidTr="00041AFD">
        <w:trPr>
          <w:gridAfter w:val="1"/>
          <w:wAfter w:w="2214" w:type="dxa"/>
          <w:trHeight w:val="71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776AB" w14:textId="77777777" w:rsidR="00C958CE" w:rsidRPr="000F5E18" w:rsidRDefault="00C958CE" w:rsidP="00B16404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044DA" w14:textId="77777777" w:rsidR="00C958CE" w:rsidRDefault="00C958CE" w:rsidP="00015DE9">
            <w:pPr>
              <w:tabs>
                <w:tab w:val="left" w:pos="355"/>
                <w:tab w:val="left" w:pos="3094"/>
              </w:tabs>
              <w:ind w:left="-648"/>
              <w:jc w:val="center"/>
            </w:pPr>
            <w:r>
              <w:t xml:space="preserve">         1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E4B04" w14:textId="77777777" w:rsidR="00C958CE" w:rsidRDefault="00C958CE" w:rsidP="00C958CE">
            <w:pPr>
              <w:tabs>
                <w:tab w:val="left" w:pos="252"/>
              </w:tabs>
              <w:rPr>
                <w:bCs/>
              </w:rPr>
            </w:pPr>
            <w:r w:rsidRPr="00041AFD">
              <w:rPr>
                <w:bCs/>
                <w:sz w:val="28"/>
                <w:szCs w:val="28"/>
                <w:lang w:val="vi-VN"/>
              </w:rPr>
              <w:t>Thể hiện nhanh, mạnh, khéo trong thực hiện bài tập</w:t>
            </w:r>
          </w:p>
          <w:p w14:paraId="4BF0C0E7" w14:textId="77777777" w:rsidR="00C958CE" w:rsidRPr="00C958CE" w:rsidRDefault="00C958CE" w:rsidP="00C958CE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  <w:sz w:val="28"/>
                <w:szCs w:val="28"/>
              </w:rPr>
              <w:t xml:space="preserve">Biết thể bắt đầu </w:t>
            </w:r>
            <w:r w:rsidR="009B3A31">
              <w:rPr>
                <w:bCs/>
                <w:sz w:val="28"/>
                <w:szCs w:val="28"/>
              </w:rPr>
              <w:t>và kết thúc bài tập thể dục sáng</w:t>
            </w:r>
            <w:r>
              <w:rPr>
                <w:bCs/>
                <w:sz w:val="28"/>
                <w:szCs w:val="28"/>
              </w:rPr>
              <w:t xml:space="preserve">  đúng nhịp</w:t>
            </w:r>
          </w:p>
        </w:tc>
      </w:tr>
      <w:tr w:rsidR="0089733B" w:rsidRPr="008822AC" w14:paraId="4CF6BFC3" w14:textId="77777777" w:rsidTr="00041AFD">
        <w:trPr>
          <w:gridAfter w:val="1"/>
          <w:wAfter w:w="2214" w:type="dxa"/>
          <w:trHeight w:val="71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99171" w14:textId="77777777" w:rsidR="0089733B" w:rsidRPr="000F5E18" w:rsidRDefault="0089733B" w:rsidP="00B16404">
            <w:pPr>
              <w:rPr>
                <w:b/>
                <w:sz w:val="20"/>
                <w:szCs w:val="20"/>
              </w:rPr>
            </w:pPr>
            <w:r w:rsidRPr="000F5E18">
              <w:rPr>
                <w:b/>
                <w:sz w:val="20"/>
                <w:szCs w:val="20"/>
              </w:rPr>
              <w:t>PHÁT TRIỂN THỂ CHẤT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D669A" w14:textId="77777777" w:rsidR="0089733B" w:rsidRDefault="00C958CE" w:rsidP="00015DE9">
            <w:pPr>
              <w:tabs>
                <w:tab w:val="left" w:pos="355"/>
                <w:tab w:val="left" w:pos="3094"/>
              </w:tabs>
              <w:ind w:left="-648"/>
              <w:jc w:val="center"/>
            </w:pPr>
            <w:r>
              <w:t xml:space="preserve">        3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617E1" w14:textId="77777777" w:rsidR="00C958CE" w:rsidRPr="00C958CE" w:rsidRDefault="00C958CE" w:rsidP="00C958CE">
            <w:pPr>
              <w:tabs>
                <w:tab w:val="left" w:pos="252"/>
              </w:tabs>
              <w:rPr>
                <w:lang w:val="en"/>
              </w:rPr>
            </w:pPr>
            <w:r w:rsidRPr="00041AFD">
              <w:t xml:space="preserve"> </w:t>
            </w:r>
            <w:r w:rsidRPr="00C958CE">
              <w:rPr>
                <w:sz w:val="28"/>
                <w:szCs w:val="28"/>
                <w:lang w:val="en"/>
              </w:rPr>
              <w:t xml:space="preserve">Phát triển sự linh hoạt giữa đôi bàn tay, bàn chân và sự nhanh nhạy của đôi mắt. </w:t>
            </w:r>
          </w:p>
          <w:p w14:paraId="4DFF0F32" w14:textId="2D0DE118" w:rsidR="0089733B" w:rsidRPr="00DB652B" w:rsidRDefault="00C958CE" w:rsidP="00C958CE">
            <w:pPr>
              <w:tabs>
                <w:tab w:val="left" w:pos="252"/>
              </w:tabs>
            </w:pPr>
            <w:r w:rsidRPr="00C958CE">
              <w:rPr>
                <w:sz w:val="28"/>
                <w:szCs w:val="28"/>
                <w:lang w:val="en"/>
              </w:rPr>
              <w:t xml:space="preserve">- Lăn bóng theo </w:t>
            </w:r>
            <w:r w:rsidR="00214F09">
              <w:rPr>
                <w:sz w:val="28"/>
                <w:szCs w:val="28"/>
                <w:lang w:val="en"/>
              </w:rPr>
              <w:t>từng đôi.</w:t>
            </w:r>
          </w:p>
        </w:tc>
      </w:tr>
      <w:tr w:rsidR="00934898" w:rsidRPr="008822AC" w14:paraId="2AAD6CF7" w14:textId="77777777" w:rsidTr="00041AFD">
        <w:trPr>
          <w:gridAfter w:val="1"/>
          <w:wAfter w:w="2214" w:type="dxa"/>
          <w:trHeight w:val="800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78A6F" w14:textId="77777777" w:rsidR="00934898" w:rsidRPr="000F5E18" w:rsidRDefault="00934898" w:rsidP="00B16404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6A20F" w14:textId="77777777" w:rsidR="00934898" w:rsidRDefault="00934898" w:rsidP="00015DE9">
            <w:pPr>
              <w:tabs>
                <w:tab w:val="left" w:pos="355"/>
                <w:tab w:val="left" w:pos="3094"/>
              </w:tabs>
              <w:ind w:left="-648"/>
              <w:jc w:val="center"/>
            </w:pPr>
            <w:r>
              <w:t xml:space="preserve">        4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3FC35" w14:textId="77777777" w:rsidR="00934898" w:rsidRPr="00C958CE" w:rsidRDefault="00934898" w:rsidP="00934898">
            <w:pPr>
              <w:tabs>
                <w:tab w:val="left" w:pos="252"/>
              </w:tabs>
            </w:pPr>
            <w:r w:rsidRPr="00C958CE">
              <w:rPr>
                <w:sz w:val="28"/>
                <w:szCs w:val="28"/>
                <w:lang w:val="en"/>
              </w:rPr>
              <w:t>Phát triển sự phối hợp vận động của các bộ phận cơ thể, vận động nhịp nhàng với bạn, điều chỉnh hoạt động theo tín hiệu.</w:t>
            </w:r>
          </w:p>
          <w:p w14:paraId="57DF402A" w14:textId="77777777" w:rsidR="00934898" w:rsidRPr="00F4104D" w:rsidRDefault="00934898" w:rsidP="00934898">
            <w:pPr>
              <w:tabs>
                <w:tab w:val="left" w:pos="252"/>
              </w:tabs>
              <w:rPr>
                <w:lang w:val="en"/>
              </w:rPr>
            </w:pPr>
            <w:r>
              <w:rPr>
                <w:sz w:val="28"/>
                <w:szCs w:val="28"/>
                <w:lang w:val="en"/>
              </w:rPr>
              <w:t>-</w:t>
            </w:r>
            <w:r w:rsidRPr="00C958CE">
              <w:rPr>
                <w:sz w:val="28"/>
                <w:szCs w:val="28"/>
                <w:lang w:val="en"/>
              </w:rPr>
              <w:t xml:space="preserve">Đi theo </w:t>
            </w:r>
            <w:r w:rsidRPr="00C958CE">
              <w:rPr>
                <w:sz w:val="28"/>
                <w:szCs w:val="28"/>
                <w:lang w:val="vi-VN"/>
              </w:rPr>
              <w:t>đườ</w:t>
            </w:r>
            <w:r w:rsidRPr="00C958CE">
              <w:rPr>
                <w:sz w:val="28"/>
                <w:szCs w:val="28"/>
                <w:lang w:val="en"/>
              </w:rPr>
              <w:t xml:space="preserve">ng </w:t>
            </w:r>
            <w:r w:rsidRPr="00C958CE">
              <w:rPr>
                <w:sz w:val="28"/>
                <w:szCs w:val="28"/>
                <w:lang w:val="vi-VN"/>
              </w:rPr>
              <w:t>hẹ</w:t>
            </w:r>
            <w:r w:rsidRPr="00C958CE">
              <w:rPr>
                <w:sz w:val="28"/>
                <w:szCs w:val="28"/>
                <w:lang w:val="en"/>
              </w:rPr>
              <w:t xml:space="preserve">p, </w:t>
            </w:r>
            <w:r w:rsidRPr="00C958CE">
              <w:rPr>
                <w:sz w:val="28"/>
                <w:szCs w:val="28"/>
                <w:lang w:val="vi-VN"/>
              </w:rPr>
              <w:t>nhả</w:t>
            </w:r>
            <w:r w:rsidRPr="00C958CE">
              <w:rPr>
                <w:sz w:val="28"/>
                <w:szCs w:val="28"/>
                <w:lang w:val="en"/>
              </w:rPr>
              <w:t>y qua mương.</w:t>
            </w:r>
          </w:p>
        </w:tc>
      </w:tr>
      <w:tr w:rsidR="0089733B" w:rsidRPr="008822AC" w14:paraId="781065DC" w14:textId="77777777" w:rsidTr="00041AFD">
        <w:trPr>
          <w:gridAfter w:val="1"/>
          <w:wAfter w:w="2214" w:type="dxa"/>
          <w:trHeight w:val="800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A142C" w14:textId="77777777" w:rsidR="0089733B" w:rsidRPr="000F5E18" w:rsidRDefault="0089733B" w:rsidP="00B16404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D107" w14:textId="688A4007" w:rsidR="0089733B" w:rsidRDefault="00934898" w:rsidP="00934898">
            <w:pPr>
              <w:tabs>
                <w:tab w:val="left" w:pos="355"/>
                <w:tab w:val="left" w:pos="3094"/>
              </w:tabs>
              <w:ind w:left="-648"/>
              <w:jc w:val="center"/>
            </w:pPr>
            <w:r>
              <w:t xml:space="preserve">    </w:t>
            </w:r>
            <w:r w:rsidR="00467880">
              <w:t xml:space="preserve">  </w:t>
            </w:r>
            <w:r>
              <w:t>5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3A260" w14:textId="3E5B4C7C" w:rsidR="00934898" w:rsidRPr="00934898" w:rsidRDefault="00934898" w:rsidP="00934898">
            <w:pPr>
              <w:tabs>
                <w:tab w:val="left" w:pos="252"/>
              </w:tabs>
              <w:rPr>
                <w:lang w:val="en"/>
              </w:rPr>
            </w:pPr>
            <w:r>
              <w:rPr>
                <w:lang w:val="en"/>
              </w:rPr>
              <w:t>-</w:t>
            </w:r>
            <w:r w:rsidRPr="00934898">
              <w:rPr>
                <w:sz w:val="28"/>
                <w:szCs w:val="28"/>
                <w:lang w:val="en"/>
              </w:rPr>
              <w:t>Thể hiện nhanh, mạnh, khéo trong thực hiện bài tập</w:t>
            </w:r>
          </w:p>
          <w:p w14:paraId="7B293CDA" w14:textId="44CB17C2" w:rsidR="0089733B" w:rsidRPr="00934898" w:rsidRDefault="00214F09" w:rsidP="00015DE9">
            <w:pPr>
              <w:tabs>
                <w:tab w:val="left" w:pos="252"/>
              </w:tabs>
            </w:pPr>
            <w:r>
              <w:rPr>
                <w:sz w:val="28"/>
                <w:szCs w:val="28"/>
                <w:lang w:val="en"/>
              </w:rPr>
              <w:t xml:space="preserve"> </w:t>
            </w:r>
            <w:r w:rsidR="00934898" w:rsidRPr="00934898">
              <w:rPr>
                <w:sz w:val="28"/>
                <w:szCs w:val="28"/>
                <w:lang w:val="en"/>
              </w:rPr>
              <w:t>+Ném xa bằng 1 tay</w:t>
            </w:r>
          </w:p>
        </w:tc>
      </w:tr>
      <w:tr w:rsidR="0089733B" w:rsidRPr="008822AC" w14:paraId="32D44BF6" w14:textId="77777777" w:rsidTr="00CD0DAC">
        <w:trPr>
          <w:gridAfter w:val="1"/>
          <w:wAfter w:w="2214" w:type="dxa"/>
          <w:trHeight w:val="1628"/>
        </w:trPr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0B411" w14:textId="77777777" w:rsidR="0089733B" w:rsidRPr="000F5E18" w:rsidRDefault="0089733B" w:rsidP="00B16404">
            <w:pPr>
              <w:rPr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8AF7E" w14:textId="77777777" w:rsidR="0089733B" w:rsidRPr="008822AC" w:rsidRDefault="0089733B" w:rsidP="00C958CE">
            <w:pPr>
              <w:tabs>
                <w:tab w:val="left" w:pos="355"/>
                <w:tab w:val="left" w:pos="3094"/>
              </w:tabs>
              <w:ind w:left="-648"/>
              <w:jc w:val="center"/>
            </w:pPr>
            <w:r>
              <w:t xml:space="preserve">       </w:t>
            </w:r>
            <w:r w:rsidR="00C958CE">
              <w:t>31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13AE8" w14:textId="77777777" w:rsidR="00C958CE" w:rsidRPr="00C958CE" w:rsidRDefault="0089733B" w:rsidP="00C958CE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C958CE">
              <w:rPr>
                <w:sz w:val="28"/>
                <w:szCs w:val="28"/>
              </w:rPr>
              <w:t>-</w:t>
            </w:r>
            <w:r w:rsidR="00C958CE" w:rsidRPr="00C958CE">
              <w:rPr>
                <w:sz w:val="28"/>
                <w:szCs w:val="28"/>
                <w:lang w:val="en"/>
              </w:rPr>
              <w:t xml:space="preserve"> Tập tự phục vụ trong sinh hoạt hàng ngày tại tr</w:t>
            </w:r>
            <w:r w:rsidR="00C958CE" w:rsidRPr="00C958CE">
              <w:rPr>
                <w:sz w:val="28"/>
                <w:szCs w:val="28"/>
                <w:lang w:val="vi-VN"/>
              </w:rPr>
              <w:t>ường : cháu biết rửa tay trước khi ăn, sau khi đi vệ sinh</w:t>
            </w:r>
          </w:p>
          <w:p w14:paraId="581DB0B8" w14:textId="77777777" w:rsidR="00C958CE" w:rsidRPr="00C958CE" w:rsidRDefault="00C958CE" w:rsidP="00C958CE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C958CE">
              <w:rPr>
                <w:b/>
                <w:bCs/>
                <w:sz w:val="28"/>
                <w:szCs w:val="28"/>
                <w:lang w:val="vi-VN"/>
              </w:rPr>
              <w:t xml:space="preserve">+ </w:t>
            </w:r>
            <w:r w:rsidRPr="00C958CE">
              <w:rPr>
                <w:sz w:val="28"/>
                <w:szCs w:val="28"/>
                <w:lang w:val="vi-VN"/>
              </w:rPr>
              <w:t>Cháu biết tập và rèn kỷ năng, rửa tay, lau mặt bằng khăn ướt</w:t>
            </w:r>
          </w:p>
          <w:p w14:paraId="061165E7" w14:textId="77777777" w:rsidR="000D0752" w:rsidRPr="000D0752" w:rsidRDefault="000D0752" w:rsidP="000D0752">
            <w:pPr>
              <w:autoSpaceDE w:val="0"/>
              <w:autoSpaceDN w:val="0"/>
              <w:adjustRightInd w:val="0"/>
              <w:ind w:left="-18"/>
              <w:jc w:val="both"/>
              <w:rPr>
                <w:lang w:val="vi-VN"/>
              </w:rPr>
            </w:pPr>
            <w:r w:rsidRPr="000D0752">
              <w:rPr>
                <w:sz w:val="28"/>
                <w:szCs w:val="28"/>
                <w:lang w:val="vi-VN"/>
              </w:rPr>
              <w:t>+Tập thói quen rửa tay bằng xà phòng.</w:t>
            </w:r>
          </w:p>
          <w:p w14:paraId="647F0756" w14:textId="77777777" w:rsidR="000D0752" w:rsidRPr="000D0752" w:rsidRDefault="000D0752" w:rsidP="000D0752">
            <w:pPr>
              <w:autoSpaceDE w:val="0"/>
              <w:autoSpaceDN w:val="0"/>
              <w:adjustRightInd w:val="0"/>
              <w:jc w:val="both"/>
              <w:rPr>
                <w:lang w:val="vi-VN"/>
              </w:rPr>
            </w:pPr>
            <w:r w:rsidRPr="000D0752">
              <w:rPr>
                <w:sz w:val="28"/>
                <w:szCs w:val="28"/>
                <w:lang w:val="vi-VN"/>
              </w:rPr>
              <w:t xml:space="preserve">+Tập luyện thao tác rửa tay đúng cách theo 6 bước </w:t>
            </w:r>
          </w:p>
          <w:p w14:paraId="784965D3" w14:textId="77777777" w:rsidR="0089733B" w:rsidRPr="00015DE9" w:rsidRDefault="00CD0DAC" w:rsidP="00015DE9">
            <w:pPr>
              <w:tabs>
                <w:tab w:val="left" w:pos="252"/>
              </w:tabs>
              <w:ind w:left="-18"/>
            </w:pPr>
            <w:r w:rsidRPr="00015DE9">
              <w:rPr>
                <w:sz w:val="28"/>
                <w:szCs w:val="28"/>
                <w:lang w:val="vi-VN"/>
              </w:rPr>
              <w:t>Tập tự phục vụ trong sinh hoạt hàng ngày tại trường</w:t>
            </w:r>
            <w:r>
              <w:rPr>
                <w:sz w:val="28"/>
                <w:szCs w:val="28"/>
              </w:rPr>
              <w:t>: đi giày dép</w:t>
            </w:r>
          </w:p>
        </w:tc>
      </w:tr>
      <w:tr w:rsidR="00093E7A" w:rsidRPr="008822AC" w14:paraId="0A46D6DC" w14:textId="77777777" w:rsidTr="006A1CA1">
        <w:trPr>
          <w:trHeight w:val="138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2DD09" w14:textId="77777777" w:rsidR="00AF68E4" w:rsidRPr="000F5E18" w:rsidRDefault="00AF68E4" w:rsidP="00B16404">
            <w:pPr>
              <w:rPr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64C60" w14:textId="77777777" w:rsidR="00AF68E4" w:rsidRPr="005F4800" w:rsidRDefault="00AF68E4" w:rsidP="006A1CA1">
            <w:pPr>
              <w:jc w:val="center"/>
            </w:pP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D023A" w14:textId="77777777" w:rsidR="00AF68E4" w:rsidRPr="008171F1" w:rsidRDefault="00AF68E4" w:rsidP="00015DE9">
            <w:pPr>
              <w:tabs>
                <w:tab w:val="left" w:pos="252"/>
                <w:tab w:val="left" w:pos="5040"/>
                <w:tab w:val="left" w:pos="15840"/>
              </w:tabs>
              <w:ind w:right="288"/>
              <w:rPr>
                <w:b/>
              </w:rPr>
            </w:pPr>
          </w:p>
        </w:tc>
        <w:tc>
          <w:tcPr>
            <w:tcW w:w="2214" w:type="dxa"/>
            <w:tcBorders>
              <w:left w:val="single" w:sz="4" w:space="0" w:color="auto"/>
            </w:tcBorders>
          </w:tcPr>
          <w:p w14:paraId="274B2E95" w14:textId="77777777" w:rsidR="00AF68E4" w:rsidRPr="008822AC" w:rsidRDefault="00AF68E4" w:rsidP="00AF68E4">
            <w:pPr>
              <w:ind w:left="-18"/>
              <w:jc w:val="both"/>
              <w:rPr>
                <w:lang w:val="vi-VN"/>
              </w:rPr>
            </w:pPr>
          </w:p>
        </w:tc>
      </w:tr>
      <w:tr w:rsidR="00D4204C" w:rsidRPr="008822AC" w14:paraId="3CF9FA98" w14:textId="77777777" w:rsidTr="00665556">
        <w:trPr>
          <w:gridAfter w:val="1"/>
          <w:wAfter w:w="2214" w:type="dxa"/>
          <w:trHeight w:val="70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D6965" w14:textId="77777777" w:rsidR="00AF68E4" w:rsidRPr="008822AC" w:rsidRDefault="00AF68E4" w:rsidP="00B16404">
            <w:pPr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13FBA" w14:textId="77777777" w:rsidR="00AF68E4" w:rsidRPr="008822AC" w:rsidRDefault="00AF68E4" w:rsidP="006A1CA1">
            <w:pPr>
              <w:jc w:val="center"/>
              <w:rPr>
                <w:lang w:val="vi-VN"/>
              </w:rPr>
            </w:pP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69BF6" w14:textId="77777777" w:rsidR="00AF68E4" w:rsidRPr="001315B2" w:rsidRDefault="00AF68E4" w:rsidP="001315B2">
            <w:pPr>
              <w:tabs>
                <w:tab w:val="left" w:pos="149"/>
                <w:tab w:val="left" w:pos="252"/>
              </w:tabs>
              <w:ind w:right="288"/>
              <w:rPr>
                <w:bCs/>
              </w:rPr>
            </w:pPr>
          </w:p>
        </w:tc>
      </w:tr>
      <w:tr w:rsidR="00D4204C" w:rsidRPr="008822AC" w14:paraId="447E1D93" w14:textId="77777777" w:rsidTr="00CD0DAC">
        <w:trPr>
          <w:gridAfter w:val="1"/>
          <w:wAfter w:w="2214" w:type="dxa"/>
          <w:trHeight w:val="72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0F64F8" w14:textId="77777777" w:rsidR="00F874E9" w:rsidRPr="000F5E18" w:rsidRDefault="00F874E9" w:rsidP="000F5E18">
            <w:pPr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F5E18">
              <w:rPr>
                <w:b/>
                <w:sz w:val="20"/>
                <w:szCs w:val="20"/>
              </w:rPr>
              <w:t>PHÁT TRIỂN NHẬN THỨC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24781" w14:textId="77777777" w:rsidR="00696030" w:rsidRDefault="00696030" w:rsidP="006A1CA1">
            <w:pPr>
              <w:jc w:val="center"/>
            </w:pPr>
          </w:p>
          <w:p w14:paraId="32A1706F" w14:textId="4B44C6FA" w:rsidR="00F7018D" w:rsidRDefault="008171F1" w:rsidP="006A1CA1">
            <w:pPr>
              <w:jc w:val="center"/>
            </w:pPr>
            <w:r>
              <w:t>52</w:t>
            </w:r>
          </w:p>
          <w:p w14:paraId="76633334" w14:textId="77777777" w:rsidR="00F7018D" w:rsidRPr="00F7018D" w:rsidRDefault="00F7018D" w:rsidP="006A1CA1">
            <w:pPr>
              <w:jc w:val="center"/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04CC6" w14:textId="77777777" w:rsidR="000010C4" w:rsidRPr="000010C4" w:rsidRDefault="008171F1" w:rsidP="000010C4">
            <w:pPr>
              <w:pStyle w:val="Heading1"/>
              <w:rPr>
                <w:rFonts w:ascii="Times New Roman" w:hAnsi="Times New Roman"/>
                <w:b w:val="0"/>
                <w:sz w:val="28"/>
                <w:szCs w:val="28"/>
                <w:lang w:val="en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Pr="008171F1">
              <w:rPr>
                <w:rFonts w:ascii="Times New Roman" w:hAnsi="Times New Roman"/>
                <w:b w:val="0"/>
                <w:sz w:val="28"/>
                <w:szCs w:val="28"/>
                <w:lang w:val="en"/>
              </w:rPr>
              <w:t xml:space="preserve"> Nhận xét, trò chuyện về đặc điểm</w:t>
            </w:r>
            <w:r w:rsidR="002A2DA9">
              <w:rPr>
                <w:rFonts w:ascii="Times New Roman" w:hAnsi="Times New Roman"/>
                <w:b w:val="0"/>
                <w:sz w:val="28"/>
                <w:szCs w:val="28"/>
                <w:lang w:val="en"/>
              </w:rPr>
              <w:t xml:space="preserve"> kích thước</w:t>
            </w:r>
            <w:r w:rsidRPr="008171F1">
              <w:rPr>
                <w:rFonts w:ascii="Times New Roman" w:hAnsi="Times New Roman"/>
                <w:b w:val="0"/>
                <w:sz w:val="28"/>
                <w:szCs w:val="28"/>
                <w:lang w:val="en"/>
              </w:rPr>
              <w:t>, sự khác nhau, giống nhau của các đối tượng được quan sát</w:t>
            </w:r>
            <w:r w:rsidR="000010C4">
              <w:rPr>
                <w:rFonts w:ascii="Times New Roman" w:hAnsi="Times New Roman"/>
                <w:b w:val="0"/>
                <w:sz w:val="28"/>
                <w:szCs w:val="28"/>
                <w:lang w:val="en"/>
              </w:rPr>
              <w:t xml:space="preserve"> to hơn, nhỏ hơn; cao hơn,thấp hơn; bằng nhau...</w:t>
            </w:r>
          </w:p>
        </w:tc>
      </w:tr>
      <w:tr w:rsidR="008171F1" w:rsidRPr="008822AC" w14:paraId="6AD506DD" w14:textId="77777777" w:rsidTr="00CD0DAC">
        <w:trPr>
          <w:gridAfter w:val="1"/>
          <w:wAfter w:w="2214" w:type="dxa"/>
          <w:trHeight w:val="8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415B7B" w14:textId="77777777" w:rsidR="008171F1" w:rsidRPr="008822AC" w:rsidRDefault="008171F1" w:rsidP="000F5E18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7AD" w14:textId="77777777" w:rsidR="008171F1" w:rsidRPr="008822AC" w:rsidRDefault="008171F1" w:rsidP="0026714C">
            <w:pPr>
              <w:jc w:val="center"/>
              <w:rPr>
                <w:lang w:val="vi-VN"/>
              </w:rPr>
            </w:pP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119" w14:textId="77777777" w:rsidR="008171F1" w:rsidRPr="008171F1" w:rsidRDefault="008171F1" w:rsidP="000F5E18">
            <w:pPr>
              <w:tabs>
                <w:tab w:val="left" w:pos="252"/>
              </w:tabs>
            </w:pPr>
          </w:p>
        </w:tc>
      </w:tr>
      <w:tr w:rsidR="008171F1" w:rsidRPr="008822AC" w14:paraId="56826F64" w14:textId="77777777" w:rsidTr="00E62437">
        <w:trPr>
          <w:gridAfter w:val="1"/>
          <w:wAfter w:w="2214" w:type="dxa"/>
          <w:trHeight w:val="385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541A0" w14:textId="77777777" w:rsidR="008171F1" w:rsidRPr="008822AC" w:rsidRDefault="008171F1" w:rsidP="00B16404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5BFB" w14:textId="77777777" w:rsidR="008171F1" w:rsidRDefault="008171F1" w:rsidP="000F5E18">
            <w:pPr>
              <w:jc w:val="center"/>
            </w:pPr>
            <w:r w:rsidRPr="008822AC">
              <w:rPr>
                <w:lang w:val="vi-VN"/>
              </w:rPr>
              <w:t>67</w:t>
            </w:r>
          </w:p>
          <w:p w14:paraId="68CCA99D" w14:textId="77777777" w:rsidR="008171F1" w:rsidRPr="008822AC" w:rsidRDefault="008171F1" w:rsidP="0026714C">
            <w:pPr>
              <w:jc w:val="center"/>
              <w:rPr>
                <w:lang w:val="vi-VN"/>
              </w:rPr>
            </w:pP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C893" w14:textId="77777777" w:rsidR="008171F1" w:rsidRPr="008822AC" w:rsidRDefault="008171F1" w:rsidP="00CD0DAC">
            <w:pPr>
              <w:tabs>
                <w:tab w:val="left" w:pos="252"/>
              </w:tabs>
            </w:pPr>
            <w:r>
              <w:rPr>
                <w:sz w:val="28"/>
                <w:szCs w:val="28"/>
              </w:rPr>
              <w:t>-</w:t>
            </w:r>
            <w:r w:rsidRPr="000F5E18">
              <w:rPr>
                <w:sz w:val="28"/>
                <w:szCs w:val="28"/>
                <w:lang w:val="vi-VN"/>
              </w:rPr>
              <w:t>Biết tên và địa chỉ của trường, lớp khi được hỏi, trò chuyện</w:t>
            </w:r>
          </w:p>
        </w:tc>
      </w:tr>
      <w:tr w:rsidR="008171F1" w:rsidRPr="008822AC" w14:paraId="6E1C0E02" w14:textId="77777777" w:rsidTr="000D7476">
        <w:trPr>
          <w:gridAfter w:val="1"/>
          <w:wAfter w:w="2214" w:type="dxa"/>
          <w:trHeight w:val="385"/>
        </w:trPr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82DD0" w14:textId="77777777" w:rsidR="008171F1" w:rsidRPr="008822AC" w:rsidRDefault="008171F1" w:rsidP="00B16404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047" w14:textId="77777777" w:rsidR="008171F1" w:rsidRPr="00934898" w:rsidRDefault="008171F1" w:rsidP="00934898">
            <w:pPr>
              <w:jc w:val="center"/>
            </w:pPr>
            <w:r w:rsidRPr="008822AC">
              <w:rPr>
                <w:lang w:val="vi-VN"/>
              </w:rPr>
              <w:t>6</w:t>
            </w:r>
            <w:r w:rsidR="00934898">
              <w:t>8</w:t>
            </w:r>
          </w:p>
        </w:tc>
        <w:tc>
          <w:tcPr>
            <w:tcW w:w="9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3DC" w14:textId="77777777" w:rsidR="008171F1" w:rsidRPr="000F5E18" w:rsidRDefault="008171F1" w:rsidP="000F5E18">
            <w:pPr>
              <w:tabs>
                <w:tab w:val="left" w:pos="252"/>
              </w:tabs>
            </w:pPr>
            <w:r w:rsidRPr="000F5E18">
              <w:rPr>
                <w:sz w:val="28"/>
                <w:szCs w:val="28"/>
              </w:rPr>
              <w:t>-</w:t>
            </w:r>
            <w:r w:rsidRPr="000F5E18">
              <w:rPr>
                <w:sz w:val="28"/>
                <w:szCs w:val="28"/>
                <w:lang w:val="vi-VN"/>
              </w:rPr>
              <w:t>B</w:t>
            </w:r>
            <w:r w:rsidRPr="000F5E18">
              <w:rPr>
                <w:sz w:val="28"/>
                <w:szCs w:val="28"/>
              </w:rPr>
              <w:t>iết,h</w:t>
            </w:r>
            <w:r w:rsidRPr="000F5E18">
              <w:rPr>
                <w:bCs/>
                <w:sz w:val="28"/>
                <w:szCs w:val="28"/>
                <w:lang w:val="vi-VN"/>
              </w:rPr>
              <w:t>ọ, tên và một vài đặc điểm của các bạn; các hoạt động của trẻ ở trường</w:t>
            </w:r>
            <w:r w:rsidRPr="000F5E18">
              <w:rPr>
                <w:bCs/>
                <w:sz w:val="28"/>
                <w:szCs w:val="28"/>
              </w:rPr>
              <w:t xml:space="preserve"> b</w:t>
            </w:r>
            <w:r w:rsidRPr="000F5E18">
              <w:rPr>
                <w:sz w:val="28"/>
                <w:szCs w:val="28"/>
                <w:lang w:val="vi-VN"/>
              </w:rPr>
              <w:t>iết tên và một vài đặc điểm của các bạn trong lớp khi được hỏi, trò chuyện.</w:t>
            </w:r>
          </w:p>
        </w:tc>
      </w:tr>
      <w:tr w:rsidR="000F5E18" w:rsidRPr="008822AC" w14:paraId="41B15384" w14:textId="77777777" w:rsidTr="00E00ED7">
        <w:trPr>
          <w:gridAfter w:val="1"/>
          <w:wAfter w:w="2214" w:type="dxa"/>
          <w:trHeight w:val="398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5260AE" w14:textId="77777777" w:rsidR="000F5E18" w:rsidRPr="00EC6778" w:rsidRDefault="000F5E18" w:rsidP="00EC6778">
            <w:pPr>
              <w:jc w:val="center"/>
              <w:rPr>
                <w:b/>
                <w:sz w:val="20"/>
                <w:szCs w:val="20"/>
              </w:rPr>
            </w:pPr>
            <w:r w:rsidRPr="00EC6778">
              <w:rPr>
                <w:b/>
                <w:sz w:val="20"/>
                <w:szCs w:val="20"/>
              </w:rPr>
              <w:t>PHÁT TRIỂN NGÔN NGỮ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DA17" w14:textId="77777777" w:rsidR="000F5E18" w:rsidRPr="008822AC" w:rsidRDefault="000F5E18" w:rsidP="000F5E18">
            <w:pPr>
              <w:jc w:val="center"/>
              <w:rPr>
                <w:lang w:val="vi-VN"/>
              </w:rPr>
            </w:pPr>
            <w:r w:rsidRPr="008822AC">
              <w:rPr>
                <w:lang w:val="vi-VN"/>
              </w:rPr>
              <w:t>73</w:t>
            </w:r>
          </w:p>
          <w:p w14:paraId="1FE266E5" w14:textId="77777777" w:rsidR="000F5E18" w:rsidRPr="008822AC" w:rsidRDefault="000F5E18" w:rsidP="002F7E37">
            <w:pPr>
              <w:jc w:val="center"/>
              <w:rPr>
                <w:lang w:val="vi-VN"/>
              </w:rPr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21E0E" w14:textId="77777777" w:rsidR="00FC55BD" w:rsidRDefault="005810F1" w:rsidP="00FC55BD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5810F1">
              <w:rPr>
                <w:sz w:val="28"/>
                <w:szCs w:val="28"/>
                <w:lang w:val="en"/>
              </w:rPr>
              <w:t>- Hiểu và làm theo được 2-3 yêu cầu</w:t>
            </w:r>
          </w:p>
          <w:p w14:paraId="3F97E823" w14:textId="77777777" w:rsidR="000F5E18" w:rsidRPr="00FC55BD" w:rsidRDefault="00FC55BD" w:rsidP="005810F1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>
              <w:rPr>
                <w:lang w:val="en"/>
              </w:rPr>
              <w:t>-</w:t>
            </w:r>
            <w:r w:rsidRPr="00FC55BD">
              <w:rPr>
                <w:sz w:val="28"/>
                <w:szCs w:val="28"/>
                <w:lang w:val="en"/>
              </w:rPr>
              <w:t xml:space="preserve">Làm quen nhóm chữ cái </w:t>
            </w:r>
            <w:r>
              <w:rPr>
                <w:sz w:val="28"/>
                <w:szCs w:val="28"/>
                <w:lang w:val="en"/>
              </w:rPr>
              <w:t>O,Ô,Ơ</w:t>
            </w:r>
          </w:p>
        </w:tc>
      </w:tr>
      <w:tr w:rsidR="000F5E18" w:rsidRPr="008822AC" w14:paraId="7AA1626E" w14:textId="77777777" w:rsidTr="003B4FCC">
        <w:trPr>
          <w:gridAfter w:val="1"/>
          <w:wAfter w:w="2214" w:type="dxa"/>
          <w:trHeight w:val="398"/>
        </w:trPr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DCFC3" w14:textId="77777777" w:rsidR="000F5E18" w:rsidRPr="008822AC" w:rsidRDefault="000F5E18" w:rsidP="00B16404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83964" w14:textId="77777777" w:rsidR="000F5E18" w:rsidRDefault="000F5E18" w:rsidP="00D13CD2">
            <w:pPr>
              <w:jc w:val="center"/>
            </w:pPr>
          </w:p>
          <w:p w14:paraId="313E8B18" w14:textId="77777777" w:rsidR="000F5E18" w:rsidRPr="008822AC" w:rsidRDefault="000F5E18" w:rsidP="00A07CAC">
            <w:pPr>
              <w:jc w:val="center"/>
              <w:rPr>
                <w:lang w:val="vi-VN"/>
              </w:rPr>
            </w:pPr>
            <w:r>
              <w:t>7</w:t>
            </w:r>
            <w:r w:rsidR="00A07CAC">
              <w:t>4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AE26C" w14:textId="77777777" w:rsidR="000F5E18" w:rsidRPr="00EC6778" w:rsidRDefault="00EC6778" w:rsidP="00EC6778">
            <w:pPr>
              <w:tabs>
                <w:tab w:val="left" w:pos="252"/>
              </w:tabs>
            </w:pPr>
            <w:r w:rsidRPr="00EC6778">
              <w:rPr>
                <w:bCs/>
                <w:sz w:val="28"/>
                <w:szCs w:val="28"/>
              </w:rPr>
              <w:t>-</w:t>
            </w:r>
            <w:r w:rsidR="000F5E18" w:rsidRPr="00EC6778">
              <w:rPr>
                <w:bCs/>
                <w:sz w:val="28"/>
                <w:szCs w:val="28"/>
                <w:lang w:val="vi-VN"/>
              </w:rPr>
              <w:t>Nghe hiểu nội dung các câu đơn..</w:t>
            </w:r>
          </w:p>
          <w:p w14:paraId="6A7D26BE" w14:textId="77777777" w:rsidR="000F5E18" w:rsidRDefault="00EC6778" w:rsidP="00EC6778">
            <w:pPr>
              <w:tabs>
                <w:tab w:val="left" w:pos="252"/>
              </w:tabs>
              <w:rPr>
                <w:bCs/>
              </w:rPr>
            </w:pPr>
            <w:r w:rsidRPr="00EC6778">
              <w:rPr>
                <w:bCs/>
                <w:sz w:val="28"/>
                <w:szCs w:val="28"/>
              </w:rPr>
              <w:t>+</w:t>
            </w:r>
            <w:r w:rsidR="000F5E18" w:rsidRPr="00EC6778">
              <w:rPr>
                <w:bCs/>
                <w:sz w:val="28"/>
                <w:szCs w:val="28"/>
                <w:lang w:val="vi-VN"/>
              </w:rPr>
              <w:t>Nghe các bài hát, bài thơ, ca dao, đồng dao, tục ngữ câu đố, hò vè phù hợp với độ tuổi</w:t>
            </w:r>
          </w:p>
          <w:p w14:paraId="5E443B3C" w14:textId="77777777" w:rsidR="00A07CAC" w:rsidRPr="00A07CAC" w:rsidRDefault="00A07CAC" w:rsidP="00A07CAC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A07CAC">
              <w:rPr>
                <w:sz w:val="28"/>
                <w:szCs w:val="28"/>
                <w:lang w:val="vi-VN"/>
              </w:rPr>
              <w:t>Nhì</w:t>
            </w:r>
            <w:r w:rsidRPr="00A07CAC">
              <w:rPr>
                <w:sz w:val="28"/>
                <w:szCs w:val="28"/>
                <w:lang w:val="en"/>
              </w:rPr>
              <w:t xml:space="preserve">n </w:t>
            </w:r>
            <w:r w:rsidRPr="00A07CAC">
              <w:rPr>
                <w:sz w:val="28"/>
                <w:szCs w:val="28"/>
                <w:lang w:val="vi-VN"/>
              </w:rPr>
              <w:t>và</w:t>
            </w:r>
            <w:r w:rsidRPr="00A07CAC">
              <w:rPr>
                <w:sz w:val="28"/>
                <w:szCs w:val="28"/>
                <w:lang w:val="en"/>
              </w:rPr>
              <w:t xml:space="preserve">o tranh minh </w:t>
            </w:r>
            <w:r w:rsidRPr="00A07CAC">
              <w:rPr>
                <w:sz w:val="28"/>
                <w:szCs w:val="28"/>
                <w:lang w:val="vi-VN"/>
              </w:rPr>
              <w:t>họ</w:t>
            </w:r>
            <w:r w:rsidRPr="00A07CAC">
              <w:rPr>
                <w:sz w:val="28"/>
                <w:szCs w:val="28"/>
                <w:lang w:val="en"/>
              </w:rPr>
              <w:t xml:space="preserve">a </w:t>
            </w:r>
            <w:r w:rsidRPr="00A07CAC">
              <w:rPr>
                <w:sz w:val="28"/>
                <w:szCs w:val="28"/>
                <w:lang w:val="vi-VN"/>
              </w:rPr>
              <w:t>và gọ</w:t>
            </w:r>
            <w:r w:rsidRPr="00A07CAC">
              <w:rPr>
                <w:sz w:val="28"/>
                <w:szCs w:val="28"/>
                <w:lang w:val="en"/>
              </w:rPr>
              <w:t xml:space="preserve">i tên </w:t>
            </w:r>
            <w:r w:rsidRPr="00A07CAC">
              <w:rPr>
                <w:sz w:val="28"/>
                <w:szCs w:val="28"/>
                <w:lang w:val="vi-VN"/>
              </w:rPr>
              <w:t>cá</w:t>
            </w:r>
            <w:r w:rsidRPr="00A07CAC">
              <w:rPr>
                <w:sz w:val="28"/>
                <w:szCs w:val="28"/>
                <w:lang w:val="en"/>
              </w:rPr>
              <w:t xml:space="preserve">c nhân </w:t>
            </w:r>
            <w:r w:rsidRPr="00A07CAC">
              <w:rPr>
                <w:sz w:val="28"/>
                <w:szCs w:val="28"/>
                <w:lang w:val="vi-VN"/>
              </w:rPr>
              <w:t>vậ</w:t>
            </w:r>
            <w:r w:rsidRPr="00A07CAC">
              <w:rPr>
                <w:sz w:val="28"/>
                <w:szCs w:val="28"/>
                <w:lang w:val="en"/>
              </w:rPr>
              <w:t>t.</w:t>
            </w:r>
          </w:p>
        </w:tc>
      </w:tr>
      <w:tr w:rsidR="00EC6778" w:rsidRPr="008822AC" w14:paraId="2A952328" w14:textId="77777777" w:rsidTr="008268E2">
        <w:trPr>
          <w:gridAfter w:val="1"/>
          <w:wAfter w:w="2214" w:type="dxa"/>
          <w:trHeight w:val="796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A1CE9" w14:textId="77777777" w:rsidR="00EC6778" w:rsidRPr="00EC6778" w:rsidRDefault="00EC6778" w:rsidP="001315B2">
            <w:pPr>
              <w:tabs>
                <w:tab w:val="left" w:pos="3094"/>
              </w:tabs>
              <w:rPr>
                <w:b/>
                <w:sz w:val="20"/>
                <w:szCs w:val="20"/>
              </w:rPr>
            </w:pPr>
            <w:r w:rsidRPr="00EC6778">
              <w:rPr>
                <w:b/>
                <w:sz w:val="20"/>
                <w:szCs w:val="20"/>
              </w:rPr>
              <w:t>PHÁT TRIỂN</w:t>
            </w:r>
          </w:p>
          <w:p w14:paraId="6243CF5D" w14:textId="77777777" w:rsidR="00EC6778" w:rsidRPr="008822AC" w:rsidRDefault="00EC6778" w:rsidP="001315B2">
            <w:pPr>
              <w:rPr>
                <w:b/>
              </w:rPr>
            </w:pPr>
            <w:r w:rsidRPr="00EC6778">
              <w:rPr>
                <w:b/>
                <w:sz w:val="20"/>
                <w:szCs w:val="20"/>
              </w:rPr>
              <w:t>THẨM MỸ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FE1" w14:textId="77777777" w:rsidR="00EC6778" w:rsidRDefault="00EC6778" w:rsidP="00EC6778">
            <w:pPr>
              <w:pStyle w:val="ListParagraph"/>
              <w:ind w:left="0"/>
              <w:jc w:val="center"/>
            </w:pPr>
            <w:r w:rsidRPr="008822AC">
              <w:t>89</w:t>
            </w:r>
          </w:p>
          <w:p w14:paraId="18A91690" w14:textId="77777777" w:rsidR="00EC6778" w:rsidRPr="008822AC" w:rsidRDefault="00EC6778" w:rsidP="002F7E37">
            <w:pPr>
              <w:pStyle w:val="ListParagraph"/>
              <w:ind w:left="0"/>
              <w:jc w:val="center"/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5467" w14:textId="77777777" w:rsidR="00EC6778" w:rsidRPr="00587962" w:rsidRDefault="00587962" w:rsidP="00EC6778">
            <w:pPr>
              <w:tabs>
                <w:tab w:val="left" w:pos="252"/>
              </w:tabs>
            </w:pPr>
            <w:r>
              <w:rPr>
                <w:sz w:val="28"/>
                <w:szCs w:val="28"/>
              </w:rPr>
              <w:t>-Hát tự nhiên</w:t>
            </w:r>
          </w:p>
          <w:p w14:paraId="2B59AED6" w14:textId="77777777" w:rsidR="00A07CAC" w:rsidRPr="00A07CAC" w:rsidRDefault="00587962" w:rsidP="00EC6778">
            <w:pPr>
              <w:tabs>
                <w:tab w:val="left" w:pos="252"/>
              </w:tabs>
            </w:pPr>
            <w:r>
              <w:rPr>
                <w:sz w:val="28"/>
                <w:szCs w:val="28"/>
                <w:lang w:val="en"/>
              </w:rPr>
              <w:t>+</w:t>
            </w:r>
            <w:r w:rsidR="00A07CAC" w:rsidRPr="00A07CAC">
              <w:rPr>
                <w:sz w:val="28"/>
                <w:szCs w:val="28"/>
                <w:lang w:val="en"/>
              </w:rPr>
              <w:t>Bộc lộ cảm xúc khi nghe âm thanh gợi cảm, các bài hát, bản nhạc gần (nhạc thiếu nhi, dân ca)</w:t>
            </w:r>
          </w:p>
        </w:tc>
      </w:tr>
      <w:tr w:rsidR="00EC6778" w:rsidRPr="008822AC" w14:paraId="64E95717" w14:textId="77777777" w:rsidTr="001315B2">
        <w:trPr>
          <w:gridAfter w:val="1"/>
          <w:wAfter w:w="2214" w:type="dxa"/>
          <w:trHeight w:val="458"/>
        </w:trPr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8016" w14:textId="77777777" w:rsidR="00EC6778" w:rsidRPr="008822AC" w:rsidRDefault="00EC6778" w:rsidP="00F7018D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9B90" w14:textId="77777777" w:rsidR="00EC6778" w:rsidRPr="008822AC" w:rsidRDefault="00EC6778" w:rsidP="002F7E37">
            <w:pPr>
              <w:pStyle w:val="ListParagraph"/>
              <w:ind w:left="0"/>
              <w:jc w:val="center"/>
            </w:pPr>
            <w:r w:rsidRPr="008822AC">
              <w:t>94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FC5" w14:textId="77777777" w:rsidR="001315B2" w:rsidRPr="00587962" w:rsidRDefault="00EC6778" w:rsidP="001315B2">
            <w:pPr>
              <w:tabs>
                <w:tab w:val="left" w:pos="252"/>
              </w:tabs>
            </w:pPr>
            <w:r>
              <w:t>-</w:t>
            </w:r>
            <w:r w:rsidRPr="00EC6778">
              <w:rPr>
                <w:sz w:val="28"/>
                <w:szCs w:val="28"/>
                <w:lang w:val="vi-VN"/>
              </w:rPr>
              <w:t>Thể hiên sự thích thú trước cái đẹp</w:t>
            </w:r>
            <w:r w:rsidR="00587962">
              <w:rPr>
                <w:sz w:val="28"/>
                <w:szCs w:val="28"/>
              </w:rPr>
              <w:t xml:space="preserve"> trong cuộc sống</w:t>
            </w:r>
          </w:p>
        </w:tc>
      </w:tr>
      <w:tr w:rsidR="001315B2" w:rsidRPr="008822AC" w14:paraId="0D5CCD15" w14:textId="77777777" w:rsidTr="00E400DD">
        <w:trPr>
          <w:gridAfter w:val="1"/>
          <w:wAfter w:w="2214" w:type="dxa"/>
          <w:trHeight w:val="385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EF4FB" w14:textId="77777777" w:rsidR="001315B2" w:rsidRPr="00041AFD" w:rsidRDefault="001315B2" w:rsidP="00F7018D">
            <w:pPr>
              <w:tabs>
                <w:tab w:val="left" w:pos="3094"/>
              </w:tabs>
              <w:jc w:val="center"/>
              <w:rPr>
                <w:b/>
                <w:sz w:val="20"/>
                <w:szCs w:val="20"/>
                <w:lang w:val="vi-VN"/>
              </w:rPr>
            </w:pPr>
            <w:r w:rsidRPr="00041AFD">
              <w:rPr>
                <w:b/>
                <w:sz w:val="20"/>
                <w:szCs w:val="20"/>
                <w:lang w:val="vi-VN"/>
              </w:rPr>
              <w:t xml:space="preserve">PHÁT </w:t>
            </w:r>
            <w:r w:rsidRPr="00041AFD">
              <w:rPr>
                <w:b/>
                <w:sz w:val="20"/>
                <w:szCs w:val="20"/>
                <w:lang w:val="vi-VN"/>
              </w:rPr>
              <w:lastRenderedPageBreak/>
              <w:t>TRIỂN</w:t>
            </w:r>
          </w:p>
          <w:p w14:paraId="46C9230A" w14:textId="77777777" w:rsidR="001315B2" w:rsidRPr="008822AC" w:rsidRDefault="001315B2" w:rsidP="00F7018D">
            <w:pPr>
              <w:jc w:val="center"/>
              <w:rPr>
                <w:b/>
                <w:lang w:val="vi-VN"/>
              </w:rPr>
            </w:pPr>
            <w:r w:rsidRPr="00041AFD">
              <w:rPr>
                <w:b/>
                <w:sz w:val="20"/>
                <w:szCs w:val="20"/>
                <w:lang w:val="vi-VN"/>
              </w:rPr>
              <w:t>TÌNH CẢM VÀ KỸ NĂNG XÃ HỘI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904" w14:textId="77777777" w:rsidR="001315B2" w:rsidRDefault="001315B2" w:rsidP="001315B2">
            <w:pPr>
              <w:pStyle w:val="ListParagraph"/>
              <w:ind w:left="0"/>
              <w:jc w:val="center"/>
            </w:pPr>
            <w:r w:rsidRPr="008822AC">
              <w:lastRenderedPageBreak/>
              <w:t>103</w:t>
            </w:r>
          </w:p>
          <w:p w14:paraId="419674E3" w14:textId="77777777" w:rsidR="001315B2" w:rsidRPr="008822AC" w:rsidRDefault="001315B2" w:rsidP="002F7E37">
            <w:pPr>
              <w:pStyle w:val="ListParagraph"/>
              <w:ind w:left="0"/>
              <w:jc w:val="center"/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F86A" w14:textId="77777777" w:rsidR="001315B2" w:rsidRPr="001315B2" w:rsidRDefault="001315B2" w:rsidP="001315B2">
            <w:pPr>
              <w:tabs>
                <w:tab w:val="left" w:pos="252"/>
              </w:tabs>
            </w:pPr>
            <w:r w:rsidRPr="001315B2">
              <w:rPr>
                <w:sz w:val="28"/>
                <w:szCs w:val="28"/>
              </w:rPr>
              <w:lastRenderedPageBreak/>
              <w:t xml:space="preserve">-Thực hiện được một số quy định ở lớp và gia đình: sau khi chơi biết cất đồ chơi </w:t>
            </w:r>
            <w:r w:rsidRPr="001315B2">
              <w:rPr>
                <w:sz w:val="28"/>
                <w:szCs w:val="28"/>
              </w:rPr>
              <w:lastRenderedPageBreak/>
              <w:t>vào nơi qui định, giờ ngủ không làm ồn, vâng lời ông bà, cha mẹ</w:t>
            </w:r>
          </w:p>
        </w:tc>
      </w:tr>
      <w:tr w:rsidR="001315B2" w:rsidRPr="008822AC" w14:paraId="66FC8D79" w14:textId="77777777" w:rsidTr="00D0467C">
        <w:trPr>
          <w:gridAfter w:val="1"/>
          <w:wAfter w:w="2214" w:type="dxa"/>
          <w:trHeight w:val="385"/>
        </w:trPr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588D" w14:textId="77777777" w:rsidR="001315B2" w:rsidRPr="008822AC" w:rsidRDefault="001315B2" w:rsidP="00F7018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DC5C" w14:textId="77777777" w:rsidR="001315B2" w:rsidRDefault="001315B2" w:rsidP="001315B2">
            <w:pPr>
              <w:pStyle w:val="ListParagraph"/>
              <w:ind w:left="0"/>
              <w:jc w:val="center"/>
            </w:pPr>
            <w:r w:rsidRPr="008822AC">
              <w:t>104</w:t>
            </w:r>
          </w:p>
          <w:p w14:paraId="105385AC" w14:textId="77777777" w:rsidR="001315B2" w:rsidRPr="008822AC" w:rsidRDefault="001315B2" w:rsidP="002F7E37">
            <w:pPr>
              <w:pStyle w:val="ListParagraph"/>
              <w:ind w:left="0"/>
              <w:jc w:val="center"/>
            </w:pP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F90" w14:textId="77777777" w:rsidR="001315B2" w:rsidRPr="00041AFD" w:rsidRDefault="001315B2" w:rsidP="00041AFD">
            <w:pPr>
              <w:tabs>
                <w:tab w:val="left" w:pos="252"/>
              </w:tabs>
            </w:pPr>
            <w:r w:rsidRPr="001315B2">
              <w:rPr>
                <w:sz w:val="28"/>
                <w:szCs w:val="28"/>
              </w:rPr>
              <w:t>-Biết nói lời cảm ơn, xin lỗi, chào hỏi lễ phép.</w:t>
            </w:r>
          </w:p>
        </w:tc>
      </w:tr>
    </w:tbl>
    <w:p w14:paraId="01CC4609" w14:textId="77777777" w:rsidR="003E3C1D" w:rsidRDefault="003E3C1D" w:rsidP="00B027CF">
      <w:pPr>
        <w:jc w:val="both"/>
        <w:rPr>
          <w:b/>
          <w:bCs/>
          <w:lang w:val="it-IT"/>
        </w:rPr>
      </w:pPr>
    </w:p>
    <w:p w14:paraId="14A76A0A" w14:textId="77777777" w:rsidR="00B027CF" w:rsidRPr="008822AC" w:rsidRDefault="00B027CF" w:rsidP="00B027CF">
      <w:pPr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2/</w:t>
      </w:r>
      <w:r w:rsidR="00F84782">
        <w:rPr>
          <w:b/>
          <w:bCs/>
          <w:sz w:val="28"/>
          <w:szCs w:val="28"/>
          <w:lang w:val="it-IT"/>
        </w:rPr>
        <w:t>NỘI DUNG VÀ HOẠT ĐỘNG CHỦ ĐỀ</w:t>
      </w:r>
    </w:p>
    <w:tbl>
      <w:tblPr>
        <w:tblStyle w:val="TableGrid"/>
        <w:tblW w:w="11340" w:type="dxa"/>
        <w:tblInd w:w="-702" w:type="dxa"/>
        <w:tblLook w:val="04A0" w:firstRow="1" w:lastRow="0" w:firstColumn="1" w:lastColumn="0" w:noHBand="0" w:noVBand="1"/>
      </w:tblPr>
      <w:tblGrid>
        <w:gridCol w:w="5832"/>
        <w:gridCol w:w="5508"/>
      </w:tblGrid>
      <w:tr w:rsidR="00DA45A7" w:rsidRPr="008822AC" w14:paraId="58BD747C" w14:textId="77777777" w:rsidTr="004D03C5">
        <w:tc>
          <w:tcPr>
            <w:tcW w:w="5832" w:type="dxa"/>
          </w:tcPr>
          <w:p w14:paraId="759BBFE6" w14:textId="77777777" w:rsidR="00B027CF" w:rsidRPr="008822AC" w:rsidRDefault="00B027CF" w:rsidP="001F467F">
            <w:pPr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Nội dung giáo dục chủ đề</w:t>
            </w:r>
          </w:p>
        </w:tc>
        <w:tc>
          <w:tcPr>
            <w:tcW w:w="5508" w:type="dxa"/>
          </w:tcPr>
          <w:p w14:paraId="731DC939" w14:textId="77777777" w:rsidR="00B027CF" w:rsidRPr="008822AC" w:rsidRDefault="00B027CF" w:rsidP="00A667C0">
            <w:pPr>
              <w:pStyle w:val="ListParagraph"/>
              <w:numPr>
                <w:ilvl w:val="0"/>
                <w:numId w:val="29"/>
              </w:numPr>
              <w:ind w:left="432" w:hanging="232"/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Hoạt động giáo dục chủ đề</w:t>
            </w:r>
          </w:p>
        </w:tc>
      </w:tr>
      <w:tr w:rsidR="00DA45A7" w:rsidRPr="008822AC" w14:paraId="4F9DB133" w14:textId="77777777" w:rsidTr="004D03C5">
        <w:tc>
          <w:tcPr>
            <w:tcW w:w="5832" w:type="dxa"/>
          </w:tcPr>
          <w:p w14:paraId="772A9EB9" w14:textId="77777777" w:rsidR="00B027CF" w:rsidRPr="008822AC" w:rsidRDefault="00B027CF" w:rsidP="00A667C0">
            <w:pPr>
              <w:pStyle w:val="ListParagraph"/>
              <w:numPr>
                <w:ilvl w:val="0"/>
                <w:numId w:val="29"/>
              </w:numPr>
              <w:ind w:left="450" w:hanging="270"/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Lĩnh vực phát triển</w:t>
            </w:r>
            <w:r w:rsidR="007B112A">
              <w:rPr>
                <w:b/>
                <w:bCs/>
                <w:lang w:val="it-IT"/>
              </w:rPr>
              <w:t xml:space="preserve"> thể chất</w:t>
            </w:r>
          </w:p>
          <w:p w14:paraId="39180BB4" w14:textId="77777777" w:rsidR="005B7541" w:rsidRPr="007B112A" w:rsidRDefault="007B112A" w:rsidP="007B112A">
            <w:pPr>
              <w:pStyle w:val="ListParagraph"/>
              <w:numPr>
                <w:ilvl w:val="0"/>
                <w:numId w:val="13"/>
              </w:numPr>
              <w:ind w:right="288"/>
              <w:rPr>
                <w:bCs/>
                <w:lang w:val="vi-VN"/>
              </w:rPr>
            </w:pPr>
            <w:r>
              <w:rPr>
                <w:bCs/>
              </w:rPr>
              <w:t>Bắt đầu và kết thúc bài tập đúng nhịp</w:t>
            </w:r>
            <w:r w:rsidR="005B7541" w:rsidRPr="008822AC">
              <w:rPr>
                <w:bCs/>
                <w:lang w:val="vi-VN"/>
              </w:rPr>
              <w:t>:</w:t>
            </w:r>
            <w:r>
              <w:rPr>
                <w:bCs/>
              </w:rPr>
              <w:t xml:space="preserve"> (MT1)</w:t>
            </w:r>
          </w:p>
          <w:p w14:paraId="6A85D2D4" w14:textId="77777777" w:rsidR="00B027CF" w:rsidRPr="008822AC" w:rsidRDefault="005B7541" w:rsidP="00925B6B">
            <w:pPr>
              <w:pStyle w:val="ListParagraph"/>
              <w:numPr>
                <w:ilvl w:val="0"/>
                <w:numId w:val="13"/>
              </w:numPr>
              <w:ind w:right="288"/>
              <w:rPr>
                <w:bCs/>
                <w:lang w:val="vi-VN"/>
              </w:rPr>
            </w:pPr>
            <w:r w:rsidRPr="008822AC">
              <w:rPr>
                <w:lang w:val="vi-VN"/>
              </w:rPr>
              <w:t xml:space="preserve">Phát triển sự linh hoạt giữa đôi bàn tay, bàn chân và sự nhanh nhạy </w:t>
            </w:r>
            <w:r w:rsidRPr="008822AC">
              <w:rPr>
                <w:bCs/>
                <w:lang w:val="vi-VN"/>
              </w:rPr>
              <w:t>Thể hiện nhanh, mạnh, khéo trong thực hiện bài tập:</w:t>
            </w:r>
            <w:r w:rsidR="007B112A">
              <w:rPr>
                <w:bCs/>
              </w:rPr>
              <w:t xml:space="preserve"> (MT3)</w:t>
            </w:r>
          </w:p>
          <w:p w14:paraId="2AF5F213" w14:textId="77777777" w:rsidR="007B112A" w:rsidRPr="007B112A" w:rsidRDefault="007B112A" w:rsidP="007B112A">
            <w:pPr>
              <w:pStyle w:val="ListParagraph"/>
              <w:numPr>
                <w:ilvl w:val="0"/>
                <w:numId w:val="13"/>
              </w:numPr>
              <w:ind w:right="288"/>
              <w:rPr>
                <w:bCs/>
                <w:lang w:val="vi-VN"/>
              </w:rPr>
            </w:pPr>
            <w:r>
              <w:rPr>
                <w:bCs/>
                <w:lang w:val="it-IT"/>
              </w:rPr>
              <w:t>Phát triển vận đông phối hợp cơ thể, vận động nhịp nhàng với bạn, theo tín hiệu(MT 4)</w:t>
            </w:r>
            <w:r w:rsidRPr="008822AC">
              <w:rPr>
                <w:bCs/>
                <w:lang w:val="vi-VN"/>
              </w:rPr>
              <w:t xml:space="preserve"> </w:t>
            </w:r>
          </w:p>
          <w:p w14:paraId="38547B53" w14:textId="77777777" w:rsidR="007B112A" w:rsidRPr="007B112A" w:rsidRDefault="007B112A" w:rsidP="007B112A">
            <w:pPr>
              <w:pStyle w:val="ListParagraph"/>
              <w:numPr>
                <w:ilvl w:val="0"/>
                <w:numId w:val="13"/>
              </w:numPr>
              <w:ind w:right="288"/>
              <w:rPr>
                <w:bCs/>
                <w:lang w:val="vi-VN"/>
              </w:rPr>
            </w:pPr>
            <w:r w:rsidRPr="008822AC">
              <w:rPr>
                <w:bCs/>
                <w:lang w:val="vi-VN"/>
              </w:rPr>
              <w:t>Thể hiện nhanh, mạnh, khéo trong thực hiện bài tập:</w:t>
            </w:r>
            <w:r>
              <w:rPr>
                <w:bCs/>
              </w:rPr>
              <w:t xml:space="preserve"> (MT1)</w:t>
            </w:r>
          </w:p>
          <w:p w14:paraId="1C0BF061" w14:textId="77777777" w:rsidR="00A667C0" w:rsidRPr="007B112A" w:rsidRDefault="00A667C0" w:rsidP="007B112A">
            <w:pPr>
              <w:ind w:left="450"/>
              <w:rPr>
                <w:b/>
                <w:bCs/>
                <w:lang w:val="it-IT"/>
              </w:rPr>
            </w:pPr>
          </w:p>
        </w:tc>
        <w:tc>
          <w:tcPr>
            <w:tcW w:w="5508" w:type="dxa"/>
          </w:tcPr>
          <w:p w14:paraId="111168D2" w14:textId="77777777" w:rsidR="00B027CF" w:rsidRPr="004D03C5" w:rsidRDefault="00DA45A7" w:rsidP="004D03C5">
            <w:pPr>
              <w:rPr>
                <w:b/>
                <w:bCs/>
                <w:lang w:val="it-IT"/>
              </w:rPr>
            </w:pPr>
            <w:r w:rsidRPr="004D03C5">
              <w:rPr>
                <w:b/>
                <w:bCs/>
                <w:lang w:val="it-IT"/>
              </w:rPr>
              <w:t>Hoạt động thể dục</w:t>
            </w:r>
          </w:p>
          <w:p w14:paraId="63EF00E0" w14:textId="77777777" w:rsidR="00DA45A7" w:rsidRPr="008822AC" w:rsidRDefault="00DA45A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Đi trong đường hẹp</w:t>
            </w:r>
            <w:r w:rsidR="005B7541" w:rsidRPr="008822AC">
              <w:rPr>
                <w:bCs/>
                <w:lang w:val="it-IT"/>
              </w:rPr>
              <w:t>.</w:t>
            </w:r>
          </w:p>
          <w:p w14:paraId="6301813E" w14:textId="77777777" w:rsidR="00DA45A7" w:rsidRPr="008822AC" w:rsidRDefault="00DA45A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Lăn bóng theo từng đôi</w:t>
            </w:r>
            <w:r w:rsidR="005B7541" w:rsidRPr="008822AC">
              <w:rPr>
                <w:bCs/>
                <w:lang w:val="it-IT"/>
              </w:rPr>
              <w:t>.</w:t>
            </w:r>
          </w:p>
          <w:p w14:paraId="4BC808A1" w14:textId="77777777" w:rsidR="004D03C5" w:rsidRDefault="00DA45A7" w:rsidP="004D03C5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Ném xa bằng 1 tay</w:t>
            </w:r>
            <w:r w:rsidR="005B7541" w:rsidRPr="008822AC">
              <w:rPr>
                <w:bCs/>
                <w:lang w:val="it-IT"/>
              </w:rPr>
              <w:t>.</w:t>
            </w:r>
          </w:p>
          <w:p w14:paraId="53FFF1E9" w14:textId="77777777" w:rsidR="00032324" w:rsidRDefault="00032324" w:rsidP="004D03C5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Nhảy qua mương</w:t>
            </w:r>
          </w:p>
          <w:p w14:paraId="1CF0674A" w14:textId="77777777" w:rsidR="00DA45A7" w:rsidRPr="004D03C5" w:rsidRDefault="00B85240" w:rsidP="004D03C5">
            <w:pPr>
              <w:rPr>
                <w:bCs/>
                <w:lang w:val="it-IT"/>
              </w:rPr>
            </w:pPr>
            <w:r w:rsidRPr="004D03C5">
              <w:rPr>
                <w:b/>
                <w:bCs/>
                <w:lang w:val="it-IT"/>
              </w:rPr>
              <w:t>H</w:t>
            </w:r>
            <w:r w:rsidR="00DA45A7" w:rsidRPr="004D03C5">
              <w:rPr>
                <w:b/>
                <w:bCs/>
                <w:lang w:val="it-IT"/>
              </w:rPr>
              <w:t>oạt động vui chơi</w:t>
            </w:r>
          </w:p>
          <w:p w14:paraId="4DB74E16" w14:textId="77777777" w:rsidR="00DA45A7" w:rsidRPr="008822AC" w:rsidRDefault="005B7541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Tô màu tranh, nặn đồ chơi.</w:t>
            </w:r>
          </w:p>
          <w:p w14:paraId="0C3B716B" w14:textId="77777777" w:rsidR="005B7541" w:rsidRPr="008822AC" w:rsidRDefault="005B7541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Tô tranh bạn trai bạn  gái.</w:t>
            </w:r>
          </w:p>
          <w:p w14:paraId="5F7ADE07" w14:textId="77777777" w:rsidR="00DA45A7" w:rsidRPr="008822AC" w:rsidRDefault="00AA54F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Tô màu</w:t>
            </w:r>
            <w:r w:rsidR="005B7541" w:rsidRPr="008822AC">
              <w:rPr>
                <w:bCs/>
                <w:lang w:val="it-IT"/>
              </w:rPr>
              <w:t xml:space="preserve"> nặn thành phẫm theo chủ đề.</w:t>
            </w:r>
          </w:p>
          <w:p w14:paraId="07A48950" w14:textId="77777777" w:rsidR="002075F4" w:rsidRPr="004D03C5" w:rsidRDefault="002075F4" w:rsidP="004D03C5">
            <w:pPr>
              <w:rPr>
                <w:b/>
                <w:bCs/>
                <w:lang w:val="it-IT"/>
              </w:rPr>
            </w:pPr>
            <w:r w:rsidRPr="004D03C5">
              <w:rPr>
                <w:b/>
                <w:bCs/>
                <w:lang w:val="it-IT"/>
              </w:rPr>
              <w:t>Thao tác vệ sinh</w:t>
            </w:r>
          </w:p>
          <w:p w14:paraId="4E348293" w14:textId="77777777" w:rsidR="00AA069D" w:rsidRPr="008822AC" w:rsidRDefault="002075F4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Rửa tay</w:t>
            </w:r>
          </w:p>
          <w:p w14:paraId="4F822A4D" w14:textId="77777777" w:rsidR="00AA069D" w:rsidRPr="004D03C5" w:rsidRDefault="002A2DA9" w:rsidP="004D03C5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Đi giày dép</w:t>
            </w:r>
          </w:p>
        </w:tc>
      </w:tr>
    </w:tbl>
    <w:p w14:paraId="6FA3DA93" w14:textId="77777777" w:rsidR="00AB5EAF" w:rsidRPr="008822AC" w:rsidRDefault="00AB5EAF" w:rsidP="001F467F">
      <w:pPr>
        <w:ind w:left="360" w:hanging="360"/>
        <w:jc w:val="both"/>
        <w:rPr>
          <w:b/>
          <w:bCs/>
          <w:lang w:val="it-IT"/>
        </w:rPr>
      </w:pPr>
    </w:p>
    <w:tbl>
      <w:tblPr>
        <w:tblStyle w:val="TableGrid"/>
        <w:tblW w:w="0" w:type="auto"/>
        <w:tblInd w:w="-702" w:type="dxa"/>
        <w:tblLook w:val="04A0" w:firstRow="1" w:lastRow="0" w:firstColumn="1" w:lastColumn="0" w:noHBand="0" w:noVBand="1"/>
      </w:tblPr>
      <w:tblGrid>
        <w:gridCol w:w="5832"/>
        <w:gridCol w:w="5508"/>
      </w:tblGrid>
      <w:tr w:rsidR="00DA45A7" w:rsidRPr="008822AC" w14:paraId="5BFDCC33" w14:textId="77777777" w:rsidTr="004D03C5">
        <w:tc>
          <w:tcPr>
            <w:tcW w:w="5832" w:type="dxa"/>
          </w:tcPr>
          <w:p w14:paraId="7C052C90" w14:textId="77777777" w:rsidR="00A667C0" w:rsidRPr="008822AC" w:rsidRDefault="00A667C0" w:rsidP="00A667C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Lĩnh vực phát triển nhận thức</w:t>
            </w:r>
          </w:p>
          <w:p w14:paraId="6D8B978E" w14:textId="77777777" w:rsidR="00A667C0" w:rsidRPr="008822AC" w:rsidRDefault="00A667C0" w:rsidP="00925B6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lang w:val="it-IT"/>
              </w:rPr>
            </w:pPr>
            <w:r w:rsidRPr="008822AC">
              <w:rPr>
                <w:bCs/>
                <w:lang w:val="vi-VN"/>
              </w:rPr>
              <w:t>Tên, địa chỉ của trường, lớp</w:t>
            </w:r>
          </w:p>
          <w:p w14:paraId="1F421D8C" w14:textId="77777777" w:rsidR="00A667C0" w:rsidRPr="008822AC" w:rsidRDefault="00A667C0" w:rsidP="00925B6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lang w:val="it-IT"/>
              </w:rPr>
            </w:pPr>
            <w:r w:rsidRPr="008822AC">
              <w:rPr>
                <w:bCs/>
              </w:rPr>
              <w:t>Đồ chơi các góc và đồ chơi của bé</w:t>
            </w:r>
          </w:p>
          <w:p w14:paraId="46743A2F" w14:textId="77777777" w:rsidR="00A667C0" w:rsidRPr="008822AC" w:rsidRDefault="00A667C0" w:rsidP="00925B6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lang w:val="it-IT"/>
              </w:rPr>
            </w:pPr>
            <w:r w:rsidRPr="008822AC">
              <w:rPr>
                <w:bCs/>
              </w:rPr>
              <w:t>Biết tên cô</w:t>
            </w:r>
            <w:r w:rsidR="00DA45A7" w:rsidRPr="008822AC">
              <w:rPr>
                <w:bCs/>
              </w:rPr>
              <w:t>,</w:t>
            </w:r>
            <w:r w:rsidRPr="008822AC">
              <w:rPr>
                <w:bCs/>
              </w:rPr>
              <w:t xml:space="preserve"> biết công việc lao động của các </w:t>
            </w:r>
            <w:r w:rsidR="00DA45A7" w:rsidRPr="008822AC">
              <w:rPr>
                <w:bCs/>
              </w:rPr>
              <w:t>c</w:t>
            </w:r>
            <w:r w:rsidRPr="008822AC">
              <w:rPr>
                <w:bCs/>
              </w:rPr>
              <w:t>ô trong trư</w:t>
            </w:r>
            <w:r w:rsidR="00DA45A7" w:rsidRPr="008822AC">
              <w:rPr>
                <w:bCs/>
              </w:rPr>
              <w:t>ờ</w:t>
            </w:r>
            <w:r w:rsidR="002A2DA9">
              <w:rPr>
                <w:bCs/>
              </w:rPr>
              <w:t>ng</w:t>
            </w:r>
            <w:r w:rsidR="00DA45A7" w:rsidRPr="008822AC">
              <w:rPr>
                <w:bCs/>
              </w:rPr>
              <w:t xml:space="preserve"> </w:t>
            </w:r>
            <w:r w:rsidRPr="008822AC">
              <w:rPr>
                <w:bCs/>
              </w:rPr>
              <w:t>mầm non</w:t>
            </w:r>
            <w:r w:rsidR="002A2DA9" w:rsidRPr="008822AC">
              <w:rPr>
                <w:bCs/>
              </w:rPr>
              <w:t xml:space="preserve"> khi trò chuyện</w:t>
            </w:r>
          </w:p>
          <w:p w14:paraId="73E8EAFF" w14:textId="77777777" w:rsidR="00DA45A7" w:rsidRPr="008822AC" w:rsidRDefault="00DA45A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Nhận xét sự giống nhau khác nhau .</w:t>
            </w:r>
            <w:r w:rsidR="002246FA">
              <w:rPr>
                <w:bCs/>
                <w:lang w:val="it-IT"/>
              </w:rPr>
              <w:t>(MT 52)</w:t>
            </w:r>
          </w:p>
          <w:p w14:paraId="498C353E" w14:textId="77777777" w:rsidR="00A667C0" w:rsidRPr="004D03C5" w:rsidRDefault="00A667C0" w:rsidP="002246FA">
            <w:pPr>
              <w:pStyle w:val="ListParagraph"/>
              <w:ind w:left="810"/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5508" w:type="dxa"/>
          </w:tcPr>
          <w:p w14:paraId="22E36810" w14:textId="77777777" w:rsidR="00B85240" w:rsidRPr="004D03C5" w:rsidRDefault="00B85240" w:rsidP="004D03C5">
            <w:pPr>
              <w:rPr>
                <w:b/>
                <w:bCs/>
                <w:lang w:val="it-IT"/>
              </w:rPr>
            </w:pPr>
            <w:r w:rsidRPr="004D03C5">
              <w:rPr>
                <w:b/>
                <w:bCs/>
                <w:lang w:val="it-IT"/>
              </w:rPr>
              <w:t>Hoạt</w:t>
            </w:r>
            <w:r w:rsidR="009F61A6" w:rsidRPr="004D03C5">
              <w:rPr>
                <w:b/>
                <w:bCs/>
                <w:lang w:val="it-IT"/>
              </w:rPr>
              <w:t xml:space="preserve"> </w:t>
            </w:r>
            <w:r w:rsidRPr="004D03C5">
              <w:rPr>
                <w:b/>
                <w:bCs/>
                <w:lang w:val="it-IT"/>
              </w:rPr>
              <w:t>động khám phá</w:t>
            </w:r>
          </w:p>
          <w:p w14:paraId="091BEDCE" w14:textId="56D4A0B7" w:rsidR="00DA45A7" w:rsidRDefault="00DA45A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 xml:space="preserve">Trường </w:t>
            </w:r>
            <w:r w:rsidR="00696030">
              <w:rPr>
                <w:bCs/>
                <w:lang w:val="it-IT"/>
              </w:rPr>
              <w:t>mầm non của bé</w:t>
            </w:r>
          </w:p>
          <w:p w14:paraId="0F7EAFF6" w14:textId="77777777" w:rsidR="009F61A6" w:rsidRPr="008822AC" w:rsidRDefault="009F61A6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Lớp mầm của bé</w:t>
            </w:r>
          </w:p>
          <w:p w14:paraId="0A3125B8" w14:textId="77777777" w:rsidR="00DA45A7" w:rsidRDefault="00DA45A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Đồ chơi các góc chơi lớp của bé</w:t>
            </w:r>
            <w:r w:rsidR="005B7541" w:rsidRPr="008822AC">
              <w:rPr>
                <w:bCs/>
                <w:lang w:val="it-IT"/>
              </w:rPr>
              <w:t>.</w:t>
            </w:r>
          </w:p>
          <w:p w14:paraId="797831BC" w14:textId="4D624A19" w:rsidR="00696030" w:rsidRDefault="00696030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Công việc của người lớn trong trường MN</w:t>
            </w:r>
          </w:p>
          <w:p w14:paraId="1A80C3E9" w14:textId="77777777" w:rsidR="00DA45A7" w:rsidRPr="004D03C5" w:rsidRDefault="00B85240" w:rsidP="004D03C5">
            <w:pPr>
              <w:rPr>
                <w:b/>
                <w:bCs/>
                <w:lang w:val="it-IT"/>
              </w:rPr>
            </w:pPr>
            <w:r w:rsidRPr="004D03C5">
              <w:rPr>
                <w:b/>
                <w:bCs/>
                <w:lang w:val="it-IT"/>
              </w:rPr>
              <w:t>Hoạt động LQVT</w:t>
            </w:r>
          </w:p>
          <w:p w14:paraId="58E880BC" w14:textId="77777777" w:rsidR="001315A3" w:rsidRPr="008822AC" w:rsidRDefault="00DA45A7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Giống nhau</w:t>
            </w:r>
            <w:r w:rsidR="001315A3" w:rsidRPr="008822AC">
              <w:rPr>
                <w:bCs/>
                <w:lang w:val="it-IT"/>
              </w:rPr>
              <w:t>.</w:t>
            </w:r>
            <w:r w:rsidRPr="008822AC">
              <w:rPr>
                <w:bCs/>
                <w:lang w:val="it-IT"/>
              </w:rPr>
              <w:t xml:space="preserve"> </w:t>
            </w:r>
          </w:p>
          <w:p w14:paraId="6A9F83E3" w14:textId="77777777" w:rsidR="00DA45A7" w:rsidRPr="008822AC" w:rsidRDefault="001315A3" w:rsidP="00925B6B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K</w:t>
            </w:r>
            <w:r w:rsidR="00DA45A7" w:rsidRPr="008822AC">
              <w:rPr>
                <w:bCs/>
                <w:lang w:val="it-IT"/>
              </w:rPr>
              <w:t>hác</w:t>
            </w:r>
            <w:r w:rsidRPr="008822AC">
              <w:rPr>
                <w:bCs/>
                <w:lang w:val="it-IT"/>
              </w:rPr>
              <w:t xml:space="preserve"> </w:t>
            </w:r>
            <w:r w:rsidR="00DA45A7" w:rsidRPr="008822AC">
              <w:rPr>
                <w:bCs/>
                <w:lang w:val="it-IT"/>
              </w:rPr>
              <w:t>nhau</w:t>
            </w:r>
            <w:r w:rsidR="005B7541" w:rsidRPr="008822AC">
              <w:rPr>
                <w:bCs/>
                <w:lang w:val="it-IT"/>
              </w:rPr>
              <w:t>.</w:t>
            </w:r>
          </w:p>
          <w:p w14:paraId="78F271A3" w14:textId="77777777" w:rsidR="002246FA" w:rsidRDefault="00696030" w:rsidP="004D03C5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Ôn nhận biết giống nhau</w:t>
            </w:r>
          </w:p>
          <w:p w14:paraId="29F94CA3" w14:textId="6E0B8494" w:rsidR="00696030" w:rsidRPr="004D03C5" w:rsidRDefault="00696030" w:rsidP="004D03C5">
            <w:pPr>
              <w:pStyle w:val="ListParagraph"/>
              <w:numPr>
                <w:ilvl w:val="0"/>
                <w:numId w:val="1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Ôn nhận biết khác nhau</w:t>
            </w:r>
          </w:p>
        </w:tc>
      </w:tr>
    </w:tbl>
    <w:tbl>
      <w:tblPr>
        <w:tblStyle w:val="TableGrid"/>
        <w:tblpPr w:leftFromText="180" w:rightFromText="180" w:vertAnchor="text" w:horzAnchor="margin" w:tblpX="-684" w:tblpY="131"/>
        <w:tblW w:w="11358" w:type="dxa"/>
        <w:tblLook w:val="04A0" w:firstRow="1" w:lastRow="0" w:firstColumn="1" w:lastColumn="0" w:noHBand="0" w:noVBand="1"/>
      </w:tblPr>
      <w:tblGrid>
        <w:gridCol w:w="5814"/>
        <w:gridCol w:w="5544"/>
      </w:tblGrid>
      <w:tr w:rsidR="007E471F" w:rsidRPr="008822AC" w14:paraId="1497AC9C" w14:textId="77777777" w:rsidTr="004D03C5">
        <w:tc>
          <w:tcPr>
            <w:tcW w:w="5814" w:type="dxa"/>
          </w:tcPr>
          <w:p w14:paraId="328FA934" w14:textId="77777777" w:rsidR="007E471F" w:rsidRPr="008822AC" w:rsidRDefault="007E471F" w:rsidP="004D03C5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Lĩnh vực phát triển ngôn ngữ</w:t>
            </w:r>
          </w:p>
          <w:p w14:paraId="4C5B0037" w14:textId="77777777" w:rsidR="007E471F" w:rsidRPr="008822AC" w:rsidRDefault="007E471F" w:rsidP="004D03C5">
            <w:pPr>
              <w:pStyle w:val="ListParagraph"/>
              <w:numPr>
                <w:ilvl w:val="0"/>
                <w:numId w:val="33"/>
              </w:numPr>
            </w:pPr>
            <w:r w:rsidRPr="008822AC">
              <w:rPr>
                <w:lang w:val="vi-VN"/>
              </w:rPr>
              <w:t>Biết sử dụng các từ chỉ người tên gọi đồ vật sự vật, hành động hiện tượng gần gủi, quen thuộc.</w:t>
            </w:r>
          </w:p>
          <w:p w14:paraId="5A240D07" w14:textId="77777777" w:rsidR="007E471F" w:rsidRPr="008822AC" w:rsidRDefault="007E471F" w:rsidP="004D03C5">
            <w:pPr>
              <w:pStyle w:val="ListParagraph"/>
              <w:numPr>
                <w:ilvl w:val="0"/>
                <w:numId w:val="33"/>
              </w:numPr>
            </w:pPr>
            <w:r w:rsidRPr="008822AC">
              <w:t>Hiểu và làm được theo yêu cầu</w:t>
            </w:r>
            <w:r w:rsidR="002246FA">
              <w:t xml:space="preserve"> (MT 73)</w:t>
            </w:r>
          </w:p>
          <w:p w14:paraId="3414B796" w14:textId="77777777" w:rsidR="007E471F" w:rsidRPr="008822AC" w:rsidRDefault="007E471F" w:rsidP="004D03C5">
            <w:pPr>
              <w:pStyle w:val="ListParagraph"/>
              <w:numPr>
                <w:ilvl w:val="0"/>
                <w:numId w:val="33"/>
              </w:numPr>
              <w:rPr>
                <w:bCs/>
                <w:lang w:val="vi-VN"/>
              </w:rPr>
            </w:pPr>
            <w:r w:rsidRPr="008822AC">
              <w:rPr>
                <w:bCs/>
                <w:lang w:val="vi-VN"/>
              </w:rPr>
              <w:t>Nghe hiểu nội dung các câu đơn.</w:t>
            </w:r>
          </w:p>
          <w:p w14:paraId="19D3BA81" w14:textId="77777777" w:rsidR="007E471F" w:rsidRPr="004D03C5" w:rsidRDefault="007E471F" w:rsidP="004D03C5">
            <w:pPr>
              <w:pStyle w:val="ListParagraph"/>
              <w:numPr>
                <w:ilvl w:val="0"/>
                <w:numId w:val="33"/>
              </w:numPr>
              <w:rPr>
                <w:bCs/>
              </w:rPr>
            </w:pPr>
            <w:r w:rsidRPr="008822AC">
              <w:rPr>
                <w:bCs/>
                <w:lang w:val="vi-VN"/>
              </w:rPr>
              <w:t>Nghe các, bài thơ, ca dao, đồng dao, tục ngữ câu đố, hò vè</w:t>
            </w:r>
            <w:r w:rsidR="002A2DA9">
              <w:rPr>
                <w:bCs/>
              </w:rPr>
              <w:t>…</w:t>
            </w:r>
            <w:r w:rsidR="002246FA">
              <w:rPr>
                <w:bCs/>
              </w:rPr>
              <w:t>(MT74)</w:t>
            </w:r>
          </w:p>
        </w:tc>
        <w:tc>
          <w:tcPr>
            <w:tcW w:w="5544" w:type="dxa"/>
          </w:tcPr>
          <w:p w14:paraId="6AA6A580" w14:textId="77777777" w:rsidR="007E471F" w:rsidRPr="004D03C5" w:rsidRDefault="007E471F" w:rsidP="004D03C5">
            <w:pPr>
              <w:rPr>
                <w:b/>
                <w:bCs/>
                <w:lang w:val="it-IT"/>
              </w:rPr>
            </w:pPr>
            <w:r w:rsidRPr="004D03C5">
              <w:rPr>
                <w:b/>
                <w:bCs/>
                <w:lang w:val="it-IT"/>
              </w:rPr>
              <w:t>Hoạt</w:t>
            </w:r>
            <w:r w:rsidR="007C1B10" w:rsidRPr="004D03C5">
              <w:rPr>
                <w:b/>
                <w:bCs/>
                <w:lang w:val="it-IT"/>
              </w:rPr>
              <w:t xml:space="preserve"> </w:t>
            </w:r>
            <w:r w:rsidRPr="004D03C5">
              <w:rPr>
                <w:b/>
                <w:bCs/>
                <w:lang w:val="it-IT"/>
              </w:rPr>
              <w:t>động phát t</w:t>
            </w:r>
            <w:r w:rsidR="002A2DA9" w:rsidRPr="004D03C5">
              <w:rPr>
                <w:b/>
                <w:bCs/>
                <w:lang w:val="it-IT"/>
              </w:rPr>
              <w:t>r</w:t>
            </w:r>
            <w:r w:rsidRPr="004D03C5">
              <w:rPr>
                <w:b/>
                <w:bCs/>
                <w:lang w:val="it-IT"/>
              </w:rPr>
              <w:t>iển ngôn ngữ</w:t>
            </w:r>
          </w:p>
          <w:p w14:paraId="16281A03" w14:textId="5BC47A2C" w:rsidR="007E471F" w:rsidRPr="008822AC" w:rsidRDefault="007E471F" w:rsidP="004D03C5">
            <w:pPr>
              <w:pStyle w:val="ListParagraph"/>
              <w:numPr>
                <w:ilvl w:val="0"/>
                <w:numId w:val="3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Kể chuyện theo đồ vật</w:t>
            </w:r>
            <w:r w:rsidR="00696030">
              <w:rPr>
                <w:bCs/>
                <w:lang w:val="it-IT"/>
              </w:rPr>
              <w:t xml:space="preserve">: </w:t>
            </w:r>
            <w:r w:rsidRPr="008822AC">
              <w:rPr>
                <w:bCs/>
                <w:lang w:val="it-IT"/>
              </w:rPr>
              <w:t xml:space="preserve"> </w:t>
            </w:r>
            <w:r w:rsidR="00696030">
              <w:rPr>
                <w:bCs/>
                <w:lang w:val="it-IT"/>
              </w:rPr>
              <w:t>S</w:t>
            </w:r>
            <w:r w:rsidRPr="008822AC">
              <w:rPr>
                <w:bCs/>
                <w:lang w:val="it-IT"/>
              </w:rPr>
              <w:t>ổ bé ngoan của bé.</w:t>
            </w:r>
          </w:p>
          <w:p w14:paraId="1B7A97E5" w14:textId="0B2F1D85" w:rsidR="007E471F" w:rsidRPr="008822AC" w:rsidRDefault="007E471F" w:rsidP="004D03C5">
            <w:pPr>
              <w:pStyle w:val="ListParagraph"/>
              <w:numPr>
                <w:ilvl w:val="0"/>
                <w:numId w:val="3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 xml:space="preserve">Chuyện kể: </w:t>
            </w:r>
            <w:r w:rsidR="00696030">
              <w:rPr>
                <w:bCs/>
                <w:lang w:val="it-IT"/>
              </w:rPr>
              <w:t>Vịt con đi học</w:t>
            </w:r>
          </w:p>
          <w:p w14:paraId="4921E583" w14:textId="66B948F7" w:rsidR="007E471F" w:rsidRDefault="007E471F" w:rsidP="004D03C5">
            <w:pPr>
              <w:pStyle w:val="ListParagraph"/>
              <w:numPr>
                <w:ilvl w:val="0"/>
                <w:numId w:val="33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Thơ :</w:t>
            </w:r>
            <w:r w:rsidR="00696030">
              <w:rPr>
                <w:bCs/>
                <w:lang w:val="it-IT"/>
              </w:rPr>
              <w:t xml:space="preserve"> Cô và mẹ</w:t>
            </w:r>
          </w:p>
          <w:p w14:paraId="346EAAB5" w14:textId="77777777" w:rsidR="002246FA" w:rsidRPr="008822AC" w:rsidRDefault="002246FA" w:rsidP="004D03C5">
            <w:pPr>
              <w:pStyle w:val="ListParagraph"/>
              <w:numPr>
                <w:ilvl w:val="0"/>
                <w:numId w:val="33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Làm quen nhóm chữ cái O,Ô,Ơ</w:t>
            </w:r>
          </w:p>
        </w:tc>
      </w:tr>
    </w:tbl>
    <w:p w14:paraId="19C5A1C2" w14:textId="77777777" w:rsidR="00AB5EAF" w:rsidRPr="008822AC" w:rsidRDefault="00AB5EAF" w:rsidP="001F467F">
      <w:pPr>
        <w:ind w:left="360" w:hanging="360"/>
        <w:jc w:val="both"/>
        <w:rPr>
          <w:b/>
          <w:bCs/>
          <w:lang w:val="it-IT"/>
        </w:rPr>
      </w:pPr>
    </w:p>
    <w:tbl>
      <w:tblPr>
        <w:tblStyle w:val="TableGrid"/>
        <w:tblpPr w:leftFromText="180" w:rightFromText="180" w:vertAnchor="text" w:horzAnchor="margin" w:tblpX="-684" w:tblpY="39"/>
        <w:tblW w:w="11340" w:type="dxa"/>
        <w:tblLook w:val="04A0" w:firstRow="1" w:lastRow="0" w:firstColumn="1" w:lastColumn="0" w:noHBand="0" w:noVBand="1"/>
      </w:tblPr>
      <w:tblGrid>
        <w:gridCol w:w="5850"/>
        <w:gridCol w:w="5490"/>
      </w:tblGrid>
      <w:tr w:rsidR="007E471F" w:rsidRPr="008822AC" w14:paraId="760E857D" w14:textId="77777777" w:rsidTr="0032226D">
        <w:tc>
          <w:tcPr>
            <w:tcW w:w="5850" w:type="dxa"/>
          </w:tcPr>
          <w:p w14:paraId="4DDB5516" w14:textId="77777777" w:rsidR="007E471F" w:rsidRPr="008822AC" w:rsidRDefault="007E471F" w:rsidP="0032226D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Lĩnh vực phát triển thẫm mỹ</w:t>
            </w:r>
          </w:p>
          <w:p w14:paraId="725BFD03" w14:textId="77777777" w:rsidR="007E471F" w:rsidRPr="008822AC" w:rsidRDefault="007E471F" w:rsidP="0032226D">
            <w:pPr>
              <w:pStyle w:val="ListParagraph"/>
              <w:numPr>
                <w:ilvl w:val="0"/>
                <w:numId w:val="34"/>
              </w:numPr>
            </w:pPr>
            <w:r w:rsidRPr="008822AC">
              <w:t>Hát tự nhiên, hát được theo bài hát quen thuộc.</w:t>
            </w:r>
            <w:r w:rsidR="002246FA">
              <w:t>(MT 89)</w:t>
            </w:r>
          </w:p>
          <w:p w14:paraId="4E065BFE" w14:textId="77777777" w:rsidR="007E471F" w:rsidRPr="008822AC" w:rsidRDefault="007E471F" w:rsidP="002246FA">
            <w:pPr>
              <w:pStyle w:val="ListParagraph"/>
            </w:pPr>
            <w:r w:rsidRPr="008822AC">
              <w:rPr>
                <w:lang w:val="vi-VN"/>
              </w:rPr>
              <w:t>.</w:t>
            </w:r>
          </w:p>
          <w:p w14:paraId="6503FB82" w14:textId="77777777" w:rsidR="007E471F" w:rsidRPr="008822AC" w:rsidRDefault="002246FA" w:rsidP="0032226D">
            <w:pPr>
              <w:pStyle w:val="ListParagraph"/>
              <w:numPr>
                <w:ilvl w:val="0"/>
                <w:numId w:val="34"/>
              </w:numPr>
              <w:rPr>
                <w:b/>
                <w:bCs/>
              </w:rPr>
            </w:pPr>
            <w:r>
              <w:t>Thể hiện trước cái đẹp trong cuộc sống(MT94)</w:t>
            </w:r>
          </w:p>
        </w:tc>
        <w:tc>
          <w:tcPr>
            <w:tcW w:w="5490" w:type="dxa"/>
          </w:tcPr>
          <w:p w14:paraId="64D49B11" w14:textId="77777777" w:rsidR="007E471F" w:rsidRPr="004D03C5" w:rsidRDefault="007E471F" w:rsidP="0032226D">
            <w:pPr>
              <w:jc w:val="both"/>
              <w:rPr>
                <w:b/>
                <w:bCs/>
                <w:lang w:val="it-IT"/>
              </w:rPr>
            </w:pPr>
            <w:r w:rsidRPr="004D03C5">
              <w:rPr>
                <w:b/>
                <w:bCs/>
                <w:lang w:val="it-IT"/>
              </w:rPr>
              <w:t>Hoạt động giáo dục âm nhạc</w:t>
            </w:r>
          </w:p>
          <w:p w14:paraId="4B4DCA25" w14:textId="77777777" w:rsidR="009F61A6" w:rsidRPr="002A2DA9" w:rsidRDefault="002A2DA9" w:rsidP="0032226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-</w:t>
            </w:r>
            <w:r w:rsidR="009F61A6" w:rsidRPr="002A2DA9">
              <w:rPr>
                <w:bCs/>
                <w:lang w:val="it-IT"/>
              </w:rPr>
              <w:t>Đi học về</w:t>
            </w:r>
          </w:p>
          <w:p w14:paraId="0250C7A9" w14:textId="77777777" w:rsidR="007E471F" w:rsidRPr="002A2DA9" w:rsidRDefault="002A2DA9" w:rsidP="0032226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-</w:t>
            </w:r>
            <w:r w:rsidR="007E471F" w:rsidRPr="002A2DA9">
              <w:rPr>
                <w:bCs/>
                <w:lang w:val="it-IT"/>
              </w:rPr>
              <w:t>Trường chúng cháu là trường mầm non</w:t>
            </w:r>
          </w:p>
          <w:p w14:paraId="7008462E" w14:textId="77777777" w:rsidR="007E471F" w:rsidRDefault="002A2DA9" w:rsidP="0032226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-</w:t>
            </w:r>
            <w:r w:rsidR="007E471F" w:rsidRPr="002A2DA9">
              <w:rPr>
                <w:bCs/>
                <w:lang w:val="it-IT"/>
              </w:rPr>
              <w:t>Cháu đi mẫu giáo</w:t>
            </w:r>
          </w:p>
          <w:p w14:paraId="0E19B36B" w14:textId="0B8253FB" w:rsidR="00696030" w:rsidRPr="002A2DA9" w:rsidRDefault="00696030" w:rsidP="0032226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- Cô và mẹ</w:t>
            </w:r>
          </w:p>
          <w:p w14:paraId="08793DDD" w14:textId="77777777" w:rsidR="007E471F" w:rsidRPr="002A2DA9" w:rsidRDefault="002A2DA9" w:rsidP="0032226D">
            <w:pPr>
              <w:rPr>
                <w:b/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  </w:t>
            </w:r>
            <w:r w:rsidR="007E471F" w:rsidRPr="002A2DA9">
              <w:rPr>
                <w:b/>
                <w:bCs/>
                <w:lang w:val="it-IT"/>
              </w:rPr>
              <w:t>Hoạt động tạo hình</w:t>
            </w:r>
          </w:p>
          <w:p w14:paraId="2E470819" w14:textId="77777777" w:rsidR="007E471F" w:rsidRPr="004D03C5" w:rsidRDefault="002A2DA9" w:rsidP="0032226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  Rèn các kỷ năng tạo hình, cầm bút, tô màu, nặn..</w:t>
            </w:r>
          </w:p>
        </w:tc>
      </w:tr>
      <w:tr w:rsidR="007E471F" w:rsidRPr="008822AC" w14:paraId="3CB22AAD" w14:textId="77777777" w:rsidTr="0032226D">
        <w:tc>
          <w:tcPr>
            <w:tcW w:w="5850" w:type="dxa"/>
          </w:tcPr>
          <w:p w14:paraId="26240785" w14:textId="77777777" w:rsidR="007E471F" w:rsidRPr="008822AC" w:rsidRDefault="007E471F" w:rsidP="0032226D">
            <w:pPr>
              <w:pStyle w:val="ListParagraph"/>
              <w:numPr>
                <w:ilvl w:val="0"/>
                <w:numId w:val="47"/>
              </w:numPr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Lĩnh vực phát triển tình cãm kỷ năng xã hội</w:t>
            </w:r>
          </w:p>
          <w:p w14:paraId="4F413D93" w14:textId="77777777" w:rsidR="002246FA" w:rsidRDefault="007E471F" w:rsidP="0032226D">
            <w:pPr>
              <w:pStyle w:val="ListParagraph"/>
              <w:numPr>
                <w:ilvl w:val="0"/>
                <w:numId w:val="47"/>
              </w:numPr>
            </w:pPr>
            <w:r w:rsidRPr="008822AC">
              <w:t>Thực hiện được một số quy định ở lớp và gia đình</w:t>
            </w:r>
            <w:r w:rsidR="002246FA">
              <w:t xml:space="preserve"> (MT 103)</w:t>
            </w:r>
          </w:p>
          <w:p w14:paraId="14E41C74" w14:textId="77777777" w:rsidR="002A2DA9" w:rsidRPr="002A2DA9" w:rsidRDefault="007E471F" w:rsidP="000744F0">
            <w:pPr>
              <w:pStyle w:val="ListParagraph"/>
              <w:numPr>
                <w:ilvl w:val="0"/>
                <w:numId w:val="47"/>
              </w:numPr>
            </w:pPr>
            <w:r w:rsidRPr="008822AC">
              <w:t xml:space="preserve"> Biết nói lời cả</w:t>
            </w:r>
            <w:r w:rsidR="002A2DA9">
              <w:t>m ơn, xin lỗi, chào hỏi lễ phép</w:t>
            </w:r>
            <w:r w:rsidR="002246FA">
              <w:t xml:space="preserve"> (MT 104)</w:t>
            </w:r>
          </w:p>
        </w:tc>
        <w:tc>
          <w:tcPr>
            <w:tcW w:w="5490" w:type="dxa"/>
          </w:tcPr>
          <w:p w14:paraId="0E243EC6" w14:textId="77777777" w:rsidR="007E471F" w:rsidRPr="008822AC" w:rsidRDefault="007E471F" w:rsidP="0032226D">
            <w:pPr>
              <w:pStyle w:val="ListParagraph"/>
              <w:numPr>
                <w:ilvl w:val="0"/>
                <w:numId w:val="47"/>
              </w:numPr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Hoạt động giáo dục của chủ đề</w:t>
            </w:r>
          </w:p>
          <w:p w14:paraId="1F88E0FD" w14:textId="77777777" w:rsidR="007E471F" w:rsidRPr="008822AC" w:rsidRDefault="007E471F" w:rsidP="0032226D">
            <w:pPr>
              <w:pStyle w:val="ListParagraph"/>
              <w:numPr>
                <w:ilvl w:val="0"/>
                <w:numId w:val="47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Giáo dục cháu mọi lúc mọi nơi.</w:t>
            </w:r>
          </w:p>
          <w:p w14:paraId="612C0015" w14:textId="77777777" w:rsidR="007E471F" w:rsidRPr="008822AC" w:rsidRDefault="007E471F" w:rsidP="0032226D">
            <w:pPr>
              <w:pStyle w:val="ListParagraph"/>
              <w:numPr>
                <w:ilvl w:val="0"/>
                <w:numId w:val="47"/>
              </w:numPr>
              <w:rPr>
                <w:bCs/>
                <w:lang w:val="it-IT"/>
              </w:rPr>
            </w:pPr>
            <w:r w:rsidRPr="008822AC">
              <w:rPr>
                <w:bCs/>
                <w:lang w:val="it-IT"/>
              </w:rPr>
              <w:t>Biết chăm sóc cây trồng.</w:t>
            </w:r>
          </w:p>
          <w:p w14:paraId="700C0BFA" w14:textId="77777777" w:rsidR="007E471F" w:rsidRPr="008822AC" w:rsidRDefault="007E471F" w:rsidP="0032226D">
            <w:pPr>
              <w:pStyle w:val="ListParagraph"/>
              <w:numPr>
                <w:ilvl w:val="0"/>
                <w:numId w:val="47"/>
              </w:numPr>
              <w:rPr>
                <w:b/>
                <w:bCs/>
                <w:lang w:val="it-IT"/>
              </w:rPr>
            </w:pPr>
            <w:r w:rsidRPr="008822AC">
              <w:rPr>
                <w:bCs/>
                <w:lang w:val="it-IT"/>
              </w:rPr>
              <w:t>Giữ vệ sinh trong ngoài lớp sạch sẽ</w:t>
            </w:r>
          </w:p>
          <w:p w14:paraId="19347AAC" w14:textId="77777777" w:rsidR="007E471F" w:rsidRPr="008822AC" w:rsidRDefault="007E471F" w:rsidP="0032226D">
            <w:pPr>
              <w:pStyle w:val="ListParagraph"/>
              <w:numPr>
                <w:ilvl w:val="0"/>
                <w:numId w:val="47"/>
              </w:numPr>
              <w:rPr>
                <w:b/>
                <w:bCs/>
                <w:lang w:val="it-IT"/>
              </w:rPr>
            </w:pPr>
            <w:r w:rsidRPr="008822AC">
              <w:rPr>
                <w:bCs/>
                <w:lang w:val="it-IT"/>
              </w:rPr>
              <w:t>Cháu đi đứng nhẹ nhàng</w:t>
            </w:r>
          </w:p>
          <w:p w14:paraId="0D52CDE9" w14:textId="77777777" w:rsidR="007E471F" w:rsidRPr="008822AC" w:rsidRDefault="007E471F" w:rsidP="0032226D">
            <w:pPr>
              <w:pStyle w:val="ListParagraph"/>
              <w:numPr>
                <w:ilvl w:val="0"/>
                <w:numId w:val="47"/>
              </w:numPr>
              <w:rPr>
                <w:b/>
                <w:bCs/>
                <w:lang w:val="it-IT"/>
              </w:rPr>
            </w:pPr>
            <w:r w:rsidRPr="008822AC">
              <w:rPr>
                <w:bCs/>
                <w:lang w:val="it-IT"/>
              </w:rPr>
              <w:t>Cháu biết chào khách khi có khách</w:t>
            </w:r>
          </w:p>
        </w:tc>
      </w:tr>
    </w:tbl>
    <w:p w14:paraId="1A1C102F" w14:textId="77777777" w:rsidR="004D5758" w:rsidRPr="008822AC" w:rsidRDefault="004D5758" w:rsidP="00E66553">
      <w:pPr>
        <w:tabs>
          <w:tab w:val="left" w:pos="540"/>
        </w:tabs>
        <w:rPr>
          <w:b/>
        </w:rPr>
      </w:pPr>
    </w:p>
    <w:p w14:paraId="41A58CAD" w14:textId="77777777" w:rsidR="004D5758" w:rsidRDefault="004D575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712AC22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2623B5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D8A5749" w14:textId="2F6AEB31" w:rsidR="00093E7A" w:rsidRDefault="001345E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48864D31">
          <v:rect id="_x0000_s1031" style="position:absolute;left:0;text-align:left;margin-left:-12.45pt;margin-top:7.35pt;width:255.5pt;height:241pt;z-index:251660288" strokeweight="4.5pt">
            <v:stroke linestyle="thickThin"/>
            <v:textbox style="mso-next-textbox:#_x0000_s1031">
              <w:txbxContent>
                <w:p w14:paraId="43C71A95" w14:textId="77777777" w:rsidR="001345E8" w:rsidRDefault="001345E8" w:rsidP="001345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36BA3">
                    <w:rPr>
                      <w:b/>
                      <w:sz w:val="28"/>
                      <w:szCs w:val="28"/>
                    </w:rPr>
                    <w:t>TR</w:t>
                  </w:r>
                  <w:r w:rsidRPr="00D36BA3">
                    <w:rPr>
                      <w:b/>
                      <w:sz w:val="28"/>
                      <w:szCs w:val="28"/>
                      <w:lang w:val="vi-VN"/>
                    </w:rPr>
                    <w:t xml:space="preserve">ƯỜNG </w:t>
                  </w:r>
                  <w:r>
                    <w:rPr>
                      <w:b/>
                      <w:sz w:val="28"/>
                      <w:szCs w:val="28"/>
                    </w:rPr>
                    <w:t xml:space="preserve">MN SEN HỒNG </w:t>
                  </w:r>
                  <w:r w:rsidRPr="00D36BA3">
                    <w:rPr>
                      <w:b/>
                      <w:sz w:val="28"/>
                      <w:szCs w:val="28"/>
                      <w:lang w:val="vi-VN"/>
                    </w:rPr>
                    <w:t>CỦA BÉ</w:t>
                  </w:r>
                </w:p>
                <w:p w14:paraId="485398D9" w14:textId="77777777" w:rsidR="001345E8" w:rsidRPr="007A5224" w:rsidRDefault="001345E8" w:rsidP="001345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09/09-13/09/2024</w:t>
                  </w:r>
                </w:p>
                <w:p w14:paraId="4A1BAB0D" w14:textId="77777777" w:rsidR="001345E8" w:rsidRDefault="001345E8" w:rsidP="001345E8">
                  <w:pPr>
                    <w:jc w:val="both"/>
                    <w:rPr>
                      <w:sz w:val="28"/>
                      <w:szCs w:val="28"/>
                    </w:rPr>
                  </w:pPr>
                  <w:r w:rsidRPr="00462C2F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Cháu biết tên trường, địa chỉ, các khu vực bên trong trường.</w:t>
                  </w:r>
                </w:p>
                <w:p w14:paraId="227DF2FB" w14:textId="77777777" w:rsidR="001345E8" w:rsidRDefault="001345E8" w:rsidP="001345E8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Cháu biết sử dụng từ ngữ đơn giản để giới thiệu về trường của mình.</w:t>
                  </w:r>
                </w:p>
                <w:p w14:paraId="54DF582E" w14:textId="77777777" w:rsidR="001345E8" w:rsidRPr="00D33BC4" w:rsidRDefault="001345E8" w:rsidP="001345E8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Biết quan tâm nhường nhịn, giúp đỡ bạn bè, kính trong người lớn.</w:t>
                  </w:r>
                </w:p>
                <w:p w14:paraId="1746C41D" w14:textId="77777777" w:rsidR="001345E8" w:rsidRDefault="001345E8" w:rsidP="001345E8">
                  <w:pPr>
                    <w:jc w:val="both"/>
                    <w:rPr>
                      <w:sz w:val="28"/>
                      <w:szCs w:val="28"/>
                    </w:rPr>
                  </w:pPr>
                  <w:r w:rsidRPr="00D33BC4">
                    <w:rPr>
                      <w:sz w:val="28"/>
                      <w:szCs w:val="28"/>
                    </w:rPr>
                    <w:t xml:space="preserve">- </w:t>
                  </w:r>
                  <w:r>
                    <w:rPr>
                      <w:sz w:val="28"/>
                      <w:szCs w:val="28"/>
                    </w:rPr>
                    <w:t>Biết sử dụng đồ chơi, đồ dùng phục vụ các hoạt động ở trường MN.</w:t>
                  </w:r>
                </w:p>
                <w:p w14:paraId="10DE597D" w14:textId="77777777" w:rsidR="001345E8" w:rsidRPr="00D33BC4" w:rsidRDefault="001345E8" w:rsidP="001345E8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Yêu mến trường lớp và thích đến lớp.</w:t>
                  </w:r>
                </w:p>
                <w:p w14:paraId="3D1BD8CB" w14:textId="77777777" w:rsidR="001345E8" w:rsidRPr="00886D8C" w:rsidRDefault="001345E8" w:rsidP="001345E8"/>
                <w:p w14:paraId="7058A90D" w14:textId="77777777" w:rsidR="001345E8" w:rsidRDefault="001345E8" w:rsidP="001345E8"/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7229CC0F">
          <v:rect id="_x0000_s1032" style="position:absolute;left:0;text-align:left;margin-left:267.05pt;margin-top:6.35pt;width:242.5pt;height:238.95pt;z-index:251661312" strokeweight="4.5pt">
            <v:stroke linestyle="thickThin"/>
            <v:textbox style="mso-next-textbox:#_x0000_s1032">
              <w:txbxContent>
                <w:p w14:paraId="1D27DD22" w14:textId="77777777" w:rsidR="001345E8" w:rsidRDefault="001345E8" w:rsidP="001345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LỚP HỌC CỦA BÉ</w:t>
                  </w:r>
                </w:p>
                <w:p w14:paraId="1D5B307A" w14:textId="77777777" w:rsidR="001345E8" w:rsidRPr="008C5308" w:rsidRDefault="001345E8" w:rsidP="001345E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C5308">
                    <w:rPr>
                      <w:b/>
                      <w:bCs/>
                      <w:sz w:val="28"/>
                      <w:szCs w:val="28"/>
                    </w:rPr>
                    <w:t>16/09- 20/09/2024</w:t>
                  </w:r>
                </w:p>
                <w:p w14:paraId="4E5F8AF7" w14:textId="77777777" w:rsidR="001345E8" w:rsidRDefault="001345E8" w:rsidP="001345E8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  <w:r w:rsidRPr="00462C2F">
                    <w:rPr>
                      <w:sz w:val="28"/>
                      <w:szCs w:val="28"/>
                    </w:rPr>
                    <w:t>-</w:t>
                  </w:r>
                  <w:r w:rsidRPr="004B178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8C5308">
                    <w:rPr>
                      <w:bCs/>
                      <w:sz w:val="28"/>
                      <w:szCs w:val="28"/>
                    </w:rPr>
                    <w:t>Cháu biết tên, cô giáo, lớp học của bé.</w:t>
                  </w:r>
                </w:p>
                <w:p w14:paraId="42630CFB" w14:textId="77777777" w:rsidR="001345E8" w:rsidRDefault="001345E8" w:rsidP="001345E8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 Biết tên lớp bé</w:t>
                  </w:r>
                </w:p>
                <w:p w14:paraId="6CF5DE8F" w14:textId="77777777" w:rsidR="001345E8" w:rsidRDefault="001345E8" w:rsidP="001345E8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 Mạnh dạn bộc lộ suy nghĩ của bé.</w:t>
                  </w:r>
                </w:p>
                <w:p w14:paraId="2F680AF0" w14:textId="77777777" w:rsidR="001345E8" w:rsidRDefault="001345E8" w:rsidP="001345E8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 giữ vệ sinh lớp học sạch sẽ, bảo vệ của công.</w:t>
                  </w:r>
                </w:p>
                <w:p w14:paraId="45785DBF" w14:textId="77777777" w:rsidR="001345E8" w:rsidRDefault="001345E8" w:rsidP="001345E8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 Tham gia tích cực các hoạt động của lớp.</w:t>
                  </w:r>
                </w:p>
                <w:p w14:paraId="35B149F2" w14:textId="77777777" w:rsidR="001345E8" w:rsidRPr="008C5308" w:rsidRDefault="001345E8" w:rsidP="001345E8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 Cháu yêu mến các bạn trong lớp.</w:t>
                  </w:r>
                  <w:r w:rsidRPr="008C5308">
                    <w:rPr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6D6E8F6B" w14:textId="77777777" w:rsidR="001345E8" w:rsidRPr="008C5308" w:rsidRDefault="001345E8" w:rsidP="001345E8">
                  <w:pPr>
                    <w:rPr>
                      <w:bCs/>
                    </w:rPr>
                  </w:pPr>
                </w:p>
                <w:p w14:paraId="4580F927" w14:textId="77777777" w:rsidR="001345E8" w:rsidRPr="00542AAF" w:rsidRDefault="001345E8" w:rsidP="001345E8"/>
              </w:txbxContent>
            </v:textbox>
          </v:rect>
        </w:pict>
      </w:r>
    </w:p>
    <w:p w14:paraId="7F4362A8" w14:textId="4FAB31AE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72CD0C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D512A3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DCC8ED6" w14:textId="1DA9C83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B909D75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5F552B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F722B30" w14:textId="43615E50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9EFB6F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C4A019C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E2C9124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EC8F942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F0F1106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00CE7ED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A2A3349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FFE363C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67376E9" w14:textId="0FFA8ED0" w:rsidR="00093E7A" w:rsidRDefault="001345E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24230B5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81.5pt;margin-top:14.2pt;width:71.55pt;height:42pt;flip:x y;z-index:251664384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1BF3F787">
          <v:shape id="_x0000_s1036" type="#_x0000_t32" style="position:absolute;left:0;text-align:left;margin-left:257pt;margin-top:7.2pt;width:131.5pt;height:46.5pt;flip:y;z-index:251665408" o:connectortype="straight">
            <v:stroke endarrow="block"/>
          </v:shape>
        </w:pict>
      </w:r>
    </w:p>
    <w:p w14:paraId="56A59DB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A9F48FF" w14:textId="2EE0DDC4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BC0333B" w14:textId="283DFF60" w:rsidR="00093E7A" w:rsidRDefault="001345E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7710DA82">
          <v:rect id="_x0000_s1030" style="position:absolute;left:0;text-align:left;margin-left:78.55pt;margin-top:10.8pt;width:387pt;height:99pt;z-index:251659264" strokeweight="6pt">
            <v:stroke linestyle="thickBetweenThin"/>
            <v:textbox style="mso-next-textbox:#_x0000_s1030">
              <w:txbxContent>
                <w:p w14:paraId="3EFCB010" w14:textId="77777777" w:rsidR="001345E8" w:rsidRDefault="001345E8" w:rsidP="001345E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  <w:u w:val="single"/>
                    </w:rPr>
                    <w:t>CHỦ ĐỀ</w:t>
                  </w:r>
                  <w:r>
                    <w:rPr>
                      <w:b/>
                      <w:sz w:val="32"/>
                      <w:szCs w:val="32"/>
                    </w:rPr>
                    <w:t xml:space="preserve">:  </w:t>
                  </w:r>
                </w:p>
                <w:p w14:paraId="7EFB1D4A" w14:textId="77777777" w:rsidR="001345E8" w:rsidRPr="00542AAF" w:rsidRDefault="001345E8" w:rsidP="001345E8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542AAF">
                    <w:rPr>
                      <w:b/>
                      <w:sz w:val="36"/>
                      <w:szCs w:val="36"/>
                    </w:rPr>
                    <w:t>TR</w:t>
                  </w:r>
                  <w:r w:rsidRPr="00542AAF">
                    <w:rPr>
                      <w:b/>
                      <w:sz w:val="36"/>
                      <w:szCs w:val="36"/>
                      <w:lang w:val="vi-VN"/>
                    </w:rPr>
                    <w:t>ƯỜNG MẦM NON</w:t>
                  </w:r>
                  <w:r w:rsidRPr="00542AAF">
                    <w:rPr>
                      <w:b/>
                      <w:sz w:val="36"/>
                      <w:szCs w:val="36"/>
                    </w:rPr>
                    <w:t xml:space="preserve"> CỦA BÉ</w:t>
                  </w:r>
                </w:p>
                <w:p w14:paraId="029FAB07" w14:textId="77777777" w:rsidR="001345E8" w:rsidRPr="00BA5E45" w:rsidRDefault="001345E8" w:rsidP="001345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A5E45">
                    <w:rPr>
                      <w:b/>
                      <w:sz w:val="28"/>
                      <w:szCs w:val="28"/>
                    </w:rPr>
                    <w:t>THỜI GIAN: 4 TUẦN</w:t>
                  </w:r>
                  <w:r w:rsidRPr="00BA5E45">
                    <w:rPr>
                      <w:b/>
                      <w:sz w:val="36"/>
                      <w:szCs w:val="36"/>
                    </w:rPr>
                    <w:t xml:space="preserve"> (</w:t>
                  </w:r>
                  <w:r w:rsidRPr="00BA5E45">
                    <w:rPr>
                      <w:bCs/>
                      <w:sz w:val="36"/>
                      <w:szCs w:val="36"/>
                    </w:rPr>
                    <w:t>Từ</w:t>
                  </w:r>
                  <w:r w:rsidRPr="00BA5E45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BA5E45">
                    <w:rPr>
                      <w:b/>
                      <w:sz w:val="28"/>
                      <w:szCs w:val="28"/>
                    </w:rPr>
                    <w:t>09/09/2024- 04/10/2024)</w:t>
                  </w:r>
                </w:p>
                <w:p w14:paraId="4270EADC" w14:textId="77777777" w:rsidR="001345E8" w:rsidRDefault="001345E8" w:rsidP="001345E8">
                  <w:pPr>
                    <w:jc w:val="center"/>
                  </w:pPr>
                </w:p>
                <w:p w14:paraId="00EEC010" w14:textId="77777777" w:rsidR="001345E8" w:rsidRDefault="001345E8" w:rsidP="001345E8">
                  <w:pPr>
                    <w:jc w:val="center"/>
                  </w:pPr>
                </w:p>
                <w:p w14:paraId="624ACA87" w14:textId="77777777" w:rsidR="001345E8" w:rsidRPr="002334D7" w:rsidRDefault="001345E8" w:rsidP="001345E8">
                  <w:pPr>
                    <w:rPr>
                      <w:b/>
                      <w:sz w:val="36"/>
                      <w:szCs w:val="32"/>
                    </w:rPr>
                  </w:pPr>
                </w:p>
              </w:txbxContent>
            </v:textbox>
          </v:rect>
        </w:pict>
      </w:r>
    </w:p>
    <w:p w14:paraId="577A3B0B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7380252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ABDB7CB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B409C79" w14:textId="251A4BE8" w:rsidR="00093E7A" w:rsidRDefault="001345E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7CDEBF98">
          <v:shape id="_x0000_s1038" type="#_x0000_t32" style="position:absolute;left:0;text-align:left;margin-left:293pt;margin-top:48.05pt;width:98pt;height:27.5pt;z-index:251667456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26B86181">
          <v:shape id="_x0000_s1037" type="#_x0000_t32" style="position:absolute;left:0;text-align:left;margin-left:134.5pt;margin-top:53.05pt;width:89pt;height:25.45pt;flip:x;z-index:251666432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26A9175A">
          <v:rect id="_x0000_s1034" style="position:absolute;left:0;text-align:left;margin-left:263.05pt;margin-top:78.5pt;width:234pt;height:262pt;z-index:251663360" strokeweight="4.5pt">
            <v:stroke linestyle="thinThick"/>
            <v:textbox style="mso-next-textbox:#_x0000_s1034">
              <w:txbxContent>
                <w:p w14:paraId="2379E26F" w14:textId="77777777" w:rsidR="001345E8" w:rsidRDefault="001345E8" w:rsidP="001345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LAO ĐỘNG CỦA NGƯỜI LỚN TRONG TRƯỜNG MN</w:t>
                  </w:r>
                </w:p>
                <w:p w14:paraId="15F0877B" w14:textId="77777777" w:rsidR="001345E8" w:rsidRDefault="001345E8" w:rsidP="001345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30/09 -04 /10 /2024</w:t>
                  </w:r>
                </w:p>
                <w:p w14:paraId="478A3447" w14:textId="77777777" w:rsidR="001345E8" w:rsidRPr="00B2787E" w:rsidRDefault="001345E8" w:rsidP="001345E8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Pr="00B2787E">
                    <w:rPr>
                      <w:bCs/>
                      <w:sz w:val="28"/>
                      <w:szCs w:val="28"/>
                    </w:rPr>
                    <w:t>Trẻ biết các hoạt động của người lớn trong trường MN.</w:t>
                  </w:r>
                </w:p>
                <w:p w14:paraId="1C046348" w14:textId="77777777" w:rsidR="001345E8" w:rsidRPr="00B2787E" w:rsidRDefault="001345E8" w:rsidP="001345E8">
                  <w:pPr>
                    <w:rPr>
                      <w:bCs/>
                      <w:sz w:val="28"/>
                      <w:szCs w:val="28"/>
                    </w:rPr>
                  </w:pPr>
                  <w:r w:rsidRPr="00B2787E">
                    <w:rPr>
                      <w:bCs/>
                      <w:sz w:val="28"/>
                      <w:szCs w:val="28"/>
                    </w:rPr>
                    <w:t>- Biết vâng lời, lễ phép, kính trọng người lớn.</w:t>
                  </w:r>
                </w:p>
                <w:p w14:paraId="6F6192AD" w14:textId="77777777" w:rsidR="001345E8" w:rsidRPr="00B2787E" w:rsidRDefault="001345E8" w:rsidP="001345E8">
                  <w:pPr>
                    <w:rPr>
                      <w:bCs/>
                      <w:sz w:val="28"/>
                      <w:szCs w:val="28"/>
                    </w:rPr>
                  </w:pPr>
                  <w:r w:rsidRPr="00B2787E">
                    <w:rPr>
                      <w:bCs/>
                      <w:sz w:val="28"/>
                      <w:szCs w:val="28"/>
                    </w:rPr>
                    <w:t>- Biết cách ứng xử phù hợp.</w:t>
                  </w:r>
                </w:p>
                <w:p w14:paraId="0D44E8AB" w14:textId="77777777" w:rsidR="001345E8" w:rsidRPr="00B2787E" w:rsidRDefault="001345E8" w:rsidP="001345E8">
                  <w:pPr>
                    <w:rPr>
                      <w:bCs/>
                      <w:sz w:val="28"/>
                      <w:szCs w:val="28"/>
                    </w:rPr>
                  </w:pPr>
                  <w:r w:rsidRPr="00B2787E">
                    <w:rPr>
                      <w:bCs/>
                      <w:sz w:val="28"/>
                      <w:szCs w:val="28"/>
                    </w:rPr>
                    <w:t>- Giữ gìn vệ sinh môi trường, vệ sinh quần áo.</w:t>
                  </w:r>
                </w:p>
                <w:p w14:paraId="279E984D" w14:textId="77777777" w:rsidR="001345E8" w:rsidRDefault="001345E8" w:rsidP="001345E8">
                  <w:pPr>
                    <w:rPr>
                      <w:b/>
                      <w:sz w:val="28"/>
                      <w:szCs w:val="28"/>
                    </w:rPr>
                  </w:pPr>
                  <w:r w:rsidRPr="00B2787E">
                    <w:rPr>
                      <w:bCs/>
                      <w:sz w:val="28"/>
                      <w:szCs w:val="28"/>
                    </w:rPr>
                    <w:t>- Giữ gìn lớp học sạch sẽ, ngăn nắp</w:t>
                  </w:r>
                  <w:r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519D9D51">
          <v:rect id="_x0000_s1033" style="position:absolute;left:0;text-align:left;margin-left:-25.45pt;margin-top:79.5pt;width:254pt;height:262.5pt;z-index:251662336" strokeweight="4.5pt">
            <v:stroke linestyle="thinThick"/>
            <v:textbox style="mso-next-textbox:#_x0000_s1033">
              <w:txbxContent>
                <w:p w14:paraId="1E2452D0" w14:textId="77777777" w:rsidR="001345E8" w:rsidRPr="008C5308" w:rsidRDefault="001345E8" w:rsidP="001345E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C5308">
                    <w:rPr>
                      <w:b/>
                      <w:sz w:val="26"/>
                      <w:szCs w:val="26"/>
                    </w:rPr>
                    <w:t>CÁC BẠN TRONG LỚP BÉ</w:t>
                  </w:r>
                </w:p>
                <w:p w14:paraId="7289B639" w14:textId="77777777" w:rsidR="001345E8" w:rsidRDefault="001345E8" w:rsidP="001345E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23/ 09-27/09/2024</w:t>
                  </w:r>
                </w:p>
                <w:p w14:paraId="28209F8C" w14:textId="77777777" w:rsidR="001345E8" w:rsidRPr="00B2787E" w:rsidRDefault="001345E8" w:rsidP="001345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2787E">
                    <w:rPr>
                      <w:sz w:val="28"/>
                      <w:szCs w:val="28"/>
                    </w:rPr>
                    <w:t>- Trẻ biết tên các bạn trong lớp, tên cô giáo lớp bé.</w:t>
                  </w:r>
                </w:p>
                <w:p w14:paraId="069574A3" w14:textId="77777777" w:rsidR="001345E8" w:rsidRPr="00B2787E" w:rsidRDefault="001345E8" w:rsidP="001345E8">
                  <w:pPr>
                    <w:rPr>
                      <w:sz w:val="28"/>
                      <w:szCs w:val="28"/>
                    </w:rPr>
                  </w:pPr>
                  <w:r w:rsidRPr="00B2787E">
                    <w:rPr>
                      <w:sz w:val="28"/>
                      <w:szCs w:val="28"/>
                    </w:rPr>
                    <w:t>- Biết nhường nhịn, giúp đỡ bạn bè trong lớp.</w:t>
                  </w:r>
                </w:p>
                <w:p w14:paraId="2EA83C3A" w14:textId="77777777" w:rsidR="001345E8" w:rsidRPr="00B2787E" w:rsidRDefault="001345E8" w:rsidP="001345E8">
                  <w:pPr>
                    <w:rPr>
                      <w:sz w:val="28"/>
                      <w:szCs w:val="28"/>
                    </w:rPr>
                  </w:pPr>
                  <w:r w:rsidRPr="00B2787E">
                    <w:rPr>
                      <w:sz w:val="28"/>
                      <w:szCs w:val="28"/>
                    </w:rPr>
                    <w:t>- Biết yêu mến các bạn, thích đi học cùng các bạn.</w:t>
                  </w:r>
                </w:p>
                <w:p w14:paraId="071B3A97" w14:textId="77777777" w:rsidR="001345E8" w:rsidRPr="00B2787E" w:rsidRDefault="001345E8" w:rsidP="001345E8">
                  <w:pPr>
                    <w:rPr>
                      <w:sz w:val="28"/>
                      <w:szCs w:val="28"/>
                    </w:rPr>
                  </w:pPr>
                  <w:r w:rsidRPr="00B2787E">
                    <w:rPr>
                      <w:sz w:val="28"/>
                      <w:szCs w:val="28"/>
                    </w:rPr>
                    <w:t>- Biết sử dụng ngôn ngữ đơn giản để giới thiệu tên mình và bạn.</w:t>
                  </w:r>
                </w:p>
                <w:p w14:paraId="3AA36B34" w14:textId="77777777" w:rsidR="001345E8" w:rsidRPr="00B2787E" w:rsidRDefault="001345E8" w:rsidP="001345E8">
                  <w:r w:rsidRPr="00B2787E">
                    <w:rPr>
                      <w:sz w:val="28"/>
                      <w:szCs w:val="28"/>
                    </w:rPr>
                    <w:t>- Yêu mến các bạn, giúp đỡ thích chơi với bạn.</w:t>
                  </w:r>
                </w:p>
                <w:p w14:paraId="2A547425" w14:textId="77777777" w:rsidR="001345E8" w:rsidRDefault="001345E8" w:rsidP="001345E8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</w:p>
                <w:p w14:paraId="04F88982" w14:textId="77777777" w:rsidR="001345E8" w:rsidRPr="00E969DC" w:rsidRDefault="001345E8" w:rsidP="001345E8">
                  <w:pPr>
                    <w:rPr>
                      <w:szCs w:val="28"/>
                      <w:lang w:val="en"/>
                    </w:rPr>
                  </w:pPr>
                </w:p>
              </w:txbxContent>
            </v:textbox>
          </v:rect>
        </w:pict>
      </w:r>
    </w:p>
    <w:sectPr w:rsidR="00093E7A" w:rsidSect="007E471F">
      <w:footerReference w:type="default" r:id="rId8"/>
      <w:pgSz w:w="12240" w:h="15840"/>
      <w:pgMar w:top="180" w:right="450" w:bottom="180" w:left="126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22B8E" w14:textId="77777777" w:rsidR="00C47EBF" w:rsidRDefault="00C47EBF" w:rsidP="00633970">
      <w:r>
        <w:separator/>
      </w:r>
    </w:p>
  </w:endnote>
  <w:endnote w:type="continuationSeparator" w:id="0">
    <w:p w14:paraId="5909FA01" w14:textId="77777777" w:rsidR="00C47EBF" w:rsidRDefault="00C47EBF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 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90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5631566" w14:textId="77777777" w:rsidR="00EF3BB0" w:rsidRPr="00633970" w:rsidRDefault="00624A69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EF3BB0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D36F4E">
          <w:rPr>
            <w:noProof/>
            <w:sz w:val="20"/>
            <w:szCs w:val="20"/>
          </w:rPr>
          <w:t>1</w:t>
        </w:r>
        <w:r w:rsidRPr="00633970">
          <w:rPr>
            <w:sz w:val="20"/>
            <w:szCs w:val="20"/>
          </w:rPr>
          <w:fldChar w:fldCharType="end"/>
        </w:r>
      </w:p>
    </w:sdtContent>
  </w:sdt>
  <w:p w14:paraId="5538D01B" w14:textId="77777777" w:rsidR="00EF3BB0" w:rsidRDefault="00EF3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88842" w14:textId="77777777" w:rsidR="00C47EBF" w:rsidRDefault="00C47EBF" w:rsidP="00633970">
      <w:r>
        <w:separator/>
      </w:r>
    </w:p>
  </w:footnote>
  <w:footnote w:type="continuationSeparator" w:id="0">
    <w:p w14:paraId="5326767B" w14:textId="77777777" w:rsidR="00C47EBF" w:rsidRDefault="00C47EBF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87852A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0000002"/>
    <w:multiLevelType w:val="multilevel"/>
    <w:tmpl w:val="00000002"/>
    <w:lvl w:ilvl="0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0000007"/>
    <w:multiLevelType w:val="singleLevel"/>
    <w:tmpl w:val="00000007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8"/>
    <w:multiLevelType w:val="singleLevel"/>
    <w:tmpl w:val="00000008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00000009"/>
    <w:multiLevelType w:val="singleLevel"/>
    <w:tmpl w:val="00000009"/>
    <w:lvl w:ilvl="0">
      <w:start w:val="2"/>
      <w:numFmt w:val="decimal"/>
      <w:suff w:val="space"/>
      <w:lvlText w:val="%1."/>
      <w:lvlJc w:val="left"/>
    </w:lvl>
  </w:abstractNum>
  <w:abstractNum w:abstractNumId="6" w15:restartNumberingAfterBreak="0">
    <w:nsid w:val="0000000A"/>
    <w:multiLevelType w:val="singleLevel"/>
    <w:tmpl w:val="0000000A"/>
    <w:lvl w:ilvl="0">
      <w:start w:val="4"/>
      <w:numFmt w:val="decimal"/>
      <w:suff w:val="space"/>
      <w:lvlText w:val="%1."/>
      <w:lvlJc w:val="left"/>
    </w:lvl>
  </w:abstractNum>
  <w:abstractNum w:abstractNumId="7" w15:restartNumberingAfterBreak="0">
    <w:nsid w:val="00090D33"/>
    <w:multiLevelType w:val="hybridMultilevel"/>
    <w:tmpl w:val="2BACECB0"/>
    <w:lvl w:ilvl="0" w:tplc="ADF658EC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03B02A1"/>
    <w:multiLevelType w:val="hybridMultilevel"/>
    <w:tmpl w:val="FF72574E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34218D"/>
    <w:multiLevelType w:val="hybridMultilevel"/>
    <w:tmpl w:val="AB464210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FA37B3"/>
    <w:multiLevelType w:val="hybridMultilevel"/>
    <w:tmpl w:val="27C2A998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26664E"/>
    <w:multiLevelType w:val="hybridMultilevel"/>
    <w:tmpl w:val="82F468B6"/>
    <w:lvl w:ilvl="0" w:tplc="5060E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E08EF"/>
    <w:multiLevelType w:val="hybridMultilevel"/>
    <w:tmpl w:val="A61E7D42"/>
    <w:lvl w:ilvl="0" w:tplc="4A1465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DC2BE8"/>
    <w:multiLevelType w:val="hybridMultilevel"/>
    <w:tmpl w:val="AAF4F6F4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17373E85"/>
    <w:multiLevelType w:val="hybridMultilevel"/>
    <w:tmpl w:val="7DE42DA4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E25EB5"/>
    <w:multiLevelType w:val="hybridMultilevel"/>
    <w:tmpl w:val="11067DFC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1BE26592"/>
    <w:multiLevelType w:val="hybridMultilevel"/>
    <w:tmpl w:val="380C99AE"/>
    <w:lvl w:ilvl="0" w:tplc="3EC807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221774B6"/>
    <w:multiLevelType w:val="hybridMultilevel"/>
    <w:tmpl w:val="55CCE6C2"/>
    <w:lvl w:ilvl="0" w:tplc="04090009">
      <w:start w:val="1"/>
      <w:numFmt w:val="bullet"/>
      <w:lvlText w:val="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25207FF1"/>
    <w:multiLevelType w:val="hybridMultilevel"/>
    <w:tmpl w:val="0B6C7080"/>
    <w:lvl w:ilvl="0" w:tplc="614AB76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30236D8C"/>
    <w:multiLevelType w:val="hybridMultilevel"/>
    <w:tmpl w:val="B52CCF32"/>
    <w:lvl w:ilvl="0" w:tplc="9546242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0B83ADC"/>
    <w:multiLevelType w:val="hybridMultilevel"/>
    <w:tmpl w:val="92FA2F9E"/>
    <w:lvl w:ilvl="0" w:tplc="35AA14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E393D"/>
    <w:multiLevelType w:val="hybridMultilevel"/>
    <w:tmpl w:val="1CC288A6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2519A"/>
    <w:multiLevelType w:val="hybridMultilevel"/>
    <w:tmpl w:val="C3CC1688"/>
    <w:lvl w:ilvl="0" w:tplc="EFFC22D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E992F85"/>
    <w:multiLevelType w:val="hybridMultilevel"/>
    <w:tmpl w:val="898EA3BE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C7F67"/>
    <w:multiLevelType w:val="hybridMultilevel"/>
    <w:tmpl w:val="B344EA36"/>
    <w:lvl w:ilvl="0" w:tplc="614AB762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40552C60"/>
    <w:multiLevelType w:val="hybridMultilevel"/>
    <w:tmpl w:val="CBF64BF4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8C7A32"/>
    <w:multiLevelType w:val="hybridMultilevel"/>
    <w:tmpl w:val="52A046B0"/>
    <w:lvl w:ilvl="0" w:tplc="39D28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42C9A"/>
    <w:multiLevelType w:val="hybridMultilevel"/>
    <w:tmpl w:val="A4EA332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5213D55"/>
    <w:multiLevelType w:val="hybridMultilevel"/>
    <w:tmpl w:val="36302154"/>
    <w:lvl w:ilvl="0" w:tplc="B26C7DB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454F1BFB"/>
    <w:multiLevelType w:val="hybridMultilevel"/>
    <w:tmpl w:val="D64821D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696374"/>
    <w:multiLevelType w:val="hybridMultilevel"/>
    <w:tmpl w:val="43186290"/>
    <w:lvl w:ilvl="0" w:tplc="EE98C03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9DAC45B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B73125"/>
    <w:multiLevelType w:val="hybridMultilevel"/>
    <w:tmpl w:val="2CDA05EA"/>
    <w:lvl w:ilvl="0" w:tplc="9DAC45B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B72C1E"/>
    <w:multiLevelType w:val="hybridMultilevel"/>
    <w:tmpl w:val="8968F0AC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CAA4067"/>
    <w:multiLevelType w:val="hybridMultilevel"/>
    <w:tmpl w:val="F99A2A08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656A6"/>
    <w:multiLevelType w:val="hybridMultilevel"/>
    <w:tmpl w:val="F7483A5A"/>
    <w:lvl w:ilvl="0" w:tplc="D45EBC0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9" w15:restartNumberingAfterBreak="0">
    <w:nsid w:val="61DB505F"/>
    <w:multiLevelType w:val="hybridMultilevel"/>
    <w:tmpl w:val="FA16EB9C"/>
    <w:lvl w:ilvl="0" w:tplc="404AC13E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0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332D3"/>
    <w:multiLevelType w:val="hybridMultilevel"/>
    <w:tmpl w:val="14A8E470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2" w15:restartNumberingAfterBreak="0">
    <w:nsid w:val="730438EE"/>
    <w:multiLevelType w:val="hybridMultilevel"/>
    <w:tmpl w:val="3D647CE4"/>
    <w:lvl w:ilvl="0" w:tplc="9A8A2B0A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color w:val="000000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93643"/>
    <w:multiLevelType w:val="hybridMultilevel"/>
    <w:tmpl w:val="D8BC60FA"/>
    <w:lvl w:ilvl="0" w:tplc="10F032B0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4" w15:restartNumberingAfterBreak="0">
    <w:nsid w:val="7B8156F0"/>
    <w:multiLevelType w:val="hybridMultilevel"/>
    <w:tmpl w:val="0706C0B4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5" w15:restartNumberingAfterBreak="0">
    <w:nsid w:val="7BE13CBA"/>
    <w:multiLevelType w:val="hybridMultilevel"/>
    <w:tmpl w:val="2A2E71E6"/>
    <w:lvl w:ilvl="0" w:tplc="89120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B8012C"/>
    <w:multiLevelType w:val="hybridMultilevel"/>
    <w:tmpl w:val="68B2D092"/>
    <w:lvl w:ilvl="0" w:tplc="B26C7D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F21C36"/>
    <w:multiLevelType w:val="hybridMultilevel"/>
    <w:tmpl w:val="26AA940A"/>
    <w:lvl w:ilvl="0" w:tplc="042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5651929">
    <w:abstractNumId w:val="19"/>
  </w:num>
  <w:num w:numId="2" w16cid:durableId="2067029372">
    <w:abstractNumId w:val="42"/>
  </w:num>
  <w:num w:numId="3" w16cid:durableId="48190098">
    <w:abstractNumId w:val="36"/>
  </w:num>
  <w:num w:numId="4" w16cid:durableId="761991383">
    <w:abstractNumId w:val="38"/>
  </w:num>
  <w:num w:numId="5" w16cid:durableId="960724333">
    <w:abstractNumId w:val="1"/>
  </w:num>
  <w:num w:numId="6" w16cid:durableId="1536456602">
    <w:abstractNumId w:val="5"/>
  </w:num>
  <w:num w:numId="7" w16cid:durableId="2046784367">
    <w:abstractNumId w:val="6"/>
  </w:num>
  <w:num w:numId="8" w16cid:durableId="1168208883">
    <w:abstractNumId w:val="4"/>
  </w:num>
  <w:num w:numId="9" w16cid:durableId="1626766166">
    <w:abstractNumId w:val="3"/>
  </w:num>
  <w:num w:numId="10" w16cid:durableId="471866882">
    <w:abstractNumId w:val="27"/>
  </w:num>
  <w:num w:numId="11" w16cid:durableId="1802528830">
    <w:abstractNumId w:val="39"/>
  </w:num>
  <w:num w:numId="12" w16cid:durableId="862936576">
    <w:abstractNumId w:val="43"/>
  </w:num>
  <w:num w:numId="13" w16cid:durableId="1521890784">
    <w:abstractNumId w:val="14"/>
  </w:num>
  <w:num w:numId="14" w16cid:durableId="925456152">
    <w:abstractNumId w:val="2"/>
  </w:num>
  <w:num w:numId="15" w16cid:durableId="78137931">
    <w:abstractNumId w:val="33"/>
  </w:num>
  <w:num w:numId="16" w16cid:durableId="1169248029">
    <w:abstractNumId w:val="12"/>
  </w:num>
  <w:num w:numId="17" w16cid:durableId="398090679">
    <w:abstractNumId w:val="17"/>
  </w:num>
  <w:num w:numId="18" w16cid:durableId="241260116">
    <w:abstractNumId w:val="29"/>
  </w:num>
  <w:num w:numId="19" w16cid:durableId="2032341674">
    <w:abstractNumId w:val="13"/>
  </w:num>
  <w:num w:numId="20" w16cid:durableId="1214348580">
    <w:abstractNumId w:val="37"/>
  </w:num>
  <w:num w:numId="21" w16cid:durableId="2118131741">
    <w:abstractNumId w:val="22"/>
  </w:num>
  <w:num w:numId="22" w16cid:durableId="1100296128">
    <w:abstractNumId w:val="25"/>
  </w:num>
  <w:num w:numId="23" w16cid:durableId="1640453787">
    <w:abstractNumId w:val="35"/>
  </w:num>
  <w:num w:numId="24" w16cid:durableId="1122651642">
    <w:abstractNumId w:val="11"/>
  </w:num>
  <w:num w:numId="25" w16cid:durableId="229656028">
    <w:abstractNumId w:val="7"/>
  </w:num>
  <w:num w:numId="26" w16cid:durableId="1604650868">
    <w:abstractNumId w:val="47"/>
  </w:num>
  <w:num w:numId="27" w16cid:durableId="1190871505">
    <w:abstractNumId w:val="26"/>
  </w:num>
  <w:num w:numId="28" w16cid:durableId="1780948753">
    <w:abstractNumId w:val="40"/>
  </w:num>
  <w:num w:numId="29" w16cid:durableId="187985347">
    <w:abstractNumId w:val="18"/>
  </w:num>
  <w:num w:numId="30" w16cid:durableId="822044371">
    <w:abstractNumId w:val="23"/>
  </w:num>
  <w:num w:numId="31" w16cid:durableId="840434746">
    <w:abstractNumId w:val="45"/>
  </w:num>
  <w:num w:numId="32" w16cid:durableId="1743672732">
    <w:abstractNumId w:val="24"/>
  </w:num>
  <w:num w:numId="33" w16cid:durableId="275602200">
    <w:abstractNumId w:val="9"/>
  </w:num>
  <w:num w:numId="34" w16cid:durableId="1479416566">
    <w:abstractNumId w:val="34"/>
  </w:num>
  <w:num w:numId="35" w16cid:durableId="1295453106">
    <w:abstractNumId w:val="20"/>
  </w:num>
  <w:num w:numId="36" w16cid:durableId="864900571">
    <w:abstractNumId w:val="16"/>
  </w:num>
  <w:num w:numId="37" w16cid:durableId="1190532346">
    <w:abstractNumId w:val="46"/>
  </w:num>
  <w:num w:numId="38" w16cid:durableId="1598101973">
    <w:abstractNumId w:val="21"/>
  </w:num>
  <w:num w:numId="39" w16cid:durableId="1039622315">
    <w:abstractNumId w:val="32"/>
  </w:num>
  <w:num w:numId="40" w16cid:durableId="2100906959">
    <w:abstractNumId w:val="31"/>
  </w:num>
  <w:num w:numId="41" w16cid:durableId="1390422109">
    <w:abstractNumId w:val="28"/>
  </w:num>
  <w:num w:numId="42" w16cid:durableId="429543396">
    <w:abstractNumId w:val="30"/>
  </w:num>
  <w:num w:numId="43" w16cid:durableId="1623877790">
    <w:abstractNumId w:val="41"/>
  </w:num>
  <w:num w:numId="44" w16cid:durableId="1910967210">
    <w:abstractNumId w:val="44"/>
  </w:num>
  <w:num w:numId="45" w16cid:durableId="1169558623">
    <w:abstractNumId w:val="15"/>
  </w:num>
  <w:num w:numId="46" w16cid:durableId="791629413">
    <w:abstractNumId w:val="8"/>
  </w:num>
  <w:num w:numId="47" w16cid:durableId="1152478802">
    <w:abstractNumId w:val="10"/>
  </w:num>
  <w:num w:numId="48" w16cid:durableId="45063487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10C4"/>
    <w:rsid w:val="00002517"/>
    <w:rsid w:val="00003E86"/>
    <w:rsid w:val="00010A86"/>
    <w:rsid w:val="00011FAC"/>
    <w:rsid w:val="0001315B"/>
    <w:rsid w:val="00013471"/>
    <w:rsid w:val="00015DE9"/>
    <w:rsid w:val="0002429D"/>
    <w:rsid w:val="000275E3"/>
    <w:rsid w:val="00032324"/>
    <w:rsid w:val="00032D70"/>
    <w:rsid w:val="00035100"/>
    <w:rsid w:val="00041AFD"/>
    <w:rsid w:val="00042CF4"/>
    <w:rsid w:val="0004744B"/>
    <w:rsid w:val="00050667"/>
    <w:rsid w:val="00053A2F"/>
    <w:rsid w:val="000575C0"/>
    <w:rsid w:val="0006056D"/>
    <w:rsid w:val="00064D23"/>
    <w:rsid w:val="000744F0"/>
    <w:rsid w:val="00075A1E"/>
    <w:rsid w:val="00077A4E"/>
    <w:rsid w:val="00092A4F"/>
    <w:rsid w:val="00093E7A"/>
    <w:rsid w:val="00094F71"/>
    <w:rsid w:val="00095D23"/>
    <w:rsid w:val="000A37CE"/>
    <w:rsid w:val="000B2ED3"/>
    <w:rsid w:val="000C49A7"/>
    <w:rsid w:val="000D0752"/>
    <w:rsid w:val="000D4395"/>
    <w:rsid w:val="000E5044"/>
    <w:rsid w:val="000F33BF"/>
    <w:rsid w:val="000F3A35"/>
    <w:rsid w:val="000F48E0"/>
    <w:rsid w:val="000F5C8D"/>
    <w:rsid w:val="000F5E18"/>
    <w:rsid w:val="001025DE"/>
    <w:rsid w:val="0010326F"/>
    <w:rsid w:val="00122D4F"/>
    <w:rsid w:val="00124BDD"/>
    <w:rsid w:val="00125849"/>
    <w:rsid w:val="001315A3"/>
    <w:rsid w:val="001315B2"/>
    <w:rsid w:val="001345E8"/>
    <w:rsid w:val="00137C03"/>
    <w:rsid w:val="00152719"/>
    <w:rsid w:val="00155A5B"/>
    <w:rsid w:val="00156130"/>
    <w:rsid w:val="00156310"/>
    <w:rsid w:val="00170B3C"/>
    <w:rsid w:val="00171663"/>
    <w:rsid w:val="00180EDF"/>
    <w:rsid w:val="001837A1"/>
    <w:rsid w:val="00196B14"/>
    <w:rsid w:val="00196B60"/>
    <w:rsid w:val="001B0069"/>
    <w:rsid w:val="001B0EEB"/>
    <w:rsid w:val="001B3F15"/>
    <w:rsid w:val="001C0251"/>
    <w:rsid w:val="001C1583"/>
    <w:rsid w:val="001C21CE"/>
    <w:rsid w:val="001D2E48"/>
    <w:rsid w:val="001D4721"/>
    <w:rsid w:val="001D69AE"/>
    <w:rsid w:val="001D7443"/>
    <w:rsid w:val="001E3946"/>
    <w:rsid w:val="001E4838"/>
    <w:rsid w:val="001F467F"/>
    <w:rsid w:val="001F47B6"/>
    <w:rsid w:val="001F766F"/>
    <w:rsid w:val="00201DA0"/>
    <w:rsid w:val="00203CB8"/>
    <w:rsid w:val="002075F4"/>
    <w:rsid w:val="00214D06"/>
    <w:rsid w:val="00214F09"/>
    <w:rsid w:val="002246FA"/>
    <w:rsid w:val="002341F7"/>
    <w:rsid w:val="00246A8F"/>
    <w:rsid w:val="0026087E"/>
    <w:rsid w:val="00266498"/>
    <w:rsid w:val="0026714C"/>
    <w:rsid w:val="00267923"/>
    <w:rsid w:val="00276849"/>
    <w:rsid w:val="00277846"/>
    <w:rsid w:val="00286DB3"/>
    <w:rsid w:val="002916D9"/>
    <w:rsid w:val="00295995"/>
    <w:rsid w:val="002A2DA9"/>
    <w:rsid w:val="002A5643"/>
    <w:rsid w:val="002A70A9"/>
    <w:rsid w:val="002B61F7"/>
    <w:rsid w:val="002D24B5"/>
    <w:rsid w:val="002D3F2C"/>
    <w:rsid w:val="002E159C"/>
    <w:rsid w:val="002E3781"/>
    <w:rsid w:val="002E4267"/>
    <w:rsid w:val="002F09B9"/>
    <w:rsid w:val="002F1D2C"/>
    <w:rsid w:val="002F30B5"/>
    <w:rsid w:val="002F316B"/>
    <w:rsid w:val="002F3895"/>
    <w:rsid w:val="002F6417"/>
    <w:rsid w:val="002F6E11"/>
    <w:rsid w:val="002F7659"/>
    <w:rsid w:val="002F770D"/>
    <w:rsid w:val="00305180"/>
    <w:rsid w:val="003064BB"/>
    <w:rsid w:val="00313312"/>
    <w:rsid w:val="0031446E"/>
    <w:rsid w:val="0032226D"/>
    <w:rsid w:val="0032697F"/>
    <w:rsid w:val="00332ECB"/>
    <w:rsid w:val="00335090"/>
    <w:rsid w:val="003438F0"/>
    <w:rsid w:val="003562D9"/>
    <w:rsid w:val="00367ACC"/>
    <w:rsid w:val="00371327"/>
    <w:rsid w:val="00377136"/>
    <w:rsid w:val="00385748"/>
    <w:rsid w:val="00396660"/>
    <w:rsid w:val="0039738A"/>
    <w:rsid w:val="003A5066"/>
    <w:rsid w:val="003A5A2D"/>
    <w:rsid w:val="003A6236"/>
    <w:rsid w:val="003A7ECB"/>
    <w:rsid w:val="003C6D09"/>
    <w:rsid w:val="003C7CBF"/>
    <w:rsid w:val="003D1E70"/>
    <w:rsid w:val="003D242E"/>
    <w:rsid w:val="003D2B0A"/>
    <w:rsid w:val="003D7A1D"/>
    <w:rsid w:val="003E3C1D"/>
    <w:rsid w:val="003E3E72"/>
    <w:rsid w:val="003E7883"/>
    <w:rsid w:val="003F077C"/>
    <w:rsid w:val="00404250"/>
    <w:rsid w:val="00404E10"/>
    <w:rsid w:val="004138A7"/>
    <w:rsid w:val="004230D2"/>
    <w:rsid w:val="0042419A"/>
    <w:rsid w:val="004251B6"/>
    <w:rsid w:val="004254DB"/>
    <w:rsid w:val="00427D37"/>
    <w:rsid w:val="00433408"/>
    <w:rsid w:val="0043371F"/>
    <w:rsid w:val="0043394F"/>
    <w:rsid w:val="0043595C"/>
    <w:rsid w:val="00436474"/>
    <w:rsid w:val="00436C70"/>
    <w:rsid w:val="00445C32"/>
    <w:rsid w:val="00456565"/>
    <w:rsid w:val="00462795"/>
    <w:rsid w:val="00464C3F"/>
    <w:rsid w:val="00467880"/>
    <w:rsid w:val="00471D9C"/>
    <w:rsid w:val="0047335A"/>
    <w:rsid w:val="00473571"/>
    <w:rsid w:val="00475908"/>
    <w:rsid w:val="00476C46"/>
    <w:rsid w:val="0048311D"/>
    <w:rsid w:val="004858B0"/>
    <w:rsid w:val="004947DA"/>
    <w:rsid w:val="004A17E8"/>
    <w:rsid w:val="004A4767"/>
    <w:rsid w:val="004A6AE5"/>
    <w:rsid w:val="004B23E5"/>
    <w:rsid w:val="004B2804"/>
    <w:rsid w:val="004C15CE"/>
    <w:rsid w:val="004D03C5"/>
    <w:rsid w:val="004D0794"/>
    <w:rsid w:val="004D0E9F"/>
    <w:rsid w:val="004D5758"/>
    <w:rsid w:val="004E71E7"/>
    <w:rsid w:val="004F2B94"/>
    <w:rsid w:val="00517515"/>
    <w:rsid w:val="00524673"/>
    <w:rsid w:val="00526A7C"/>
    <w:rsid w:val="00531908"/>
    <w:rsid w:val="00532C4C"/>
    <w:rsid w:val="00535B5E"/>
    <w:rsid w:val="00540466"/>
    <w:rsid w:val="00542788"/>
    <w:rsid w:val="005470D8"/>
    <w:rsid w:val="005528E8"/>
    <w:rsid w:val="005533C7"/>
    <w:rsid w:val="005608C0"/>
    <w:rsid w:val="00570914"/>
    <w:rsid w:val="005762F2"/>
    <w:rsid w:val="0057659B"/>
    <w:rsid w:val="00576FE0"/>
    <w:rsid w:val="005810F1"/>
    <w:rsid w:val="0058742E"/>
    <w:rsid w:val="00587962"/>
    <w:rsid w:val="00592313"/>
    <w:rsid w:val="00595BBF"/>
    <w:rsid w:val="00596B7F"/>
    <w:rsid w:val="005B3787"/>
    <w:rsid w:val="005B7541"/>
    <w:rsid w:val="005B7C84"/>
    <w:rsid w:val="005C1F84"/>
    <w:rsid w:val="005C2A43"/>
    <w:rsid w:val="005D2CA7"/>
    <w:rsid w:val="005D49F4"/>
    <w:rsid w:val="005D4AB9"/>
    <w:rsid w:val="005D566B"/>
    <w:rsid w:val="005E6446"/>
    <w:rsid w:val="005F43BE"/>
    <w:rsid w:val="005F4800"/>
    <w:rsid w:val="005F61ED"/>
    <w:rsid w:val="005F6946"/>
    <w:rsid w:val="006027E3"/>
    <w:rsid w:val="006100FF"/>
    <w:rsid w:val="00613092"/>
    <w:rsid w:val="006136D1"/>
    <w:rsid w:val="006146E0"/>
    <w:rsid w:val="00616DC8"/>
    <w:rsid w:val="0062055F"/>
    <w:rsid w:val="00624A69"/>
    <w:rsid w:val="00626D54"/>
    <w:rsid w:val="00630606"/>
    <w:rsid w:val="006322BC"/>
    <w:rsid w:val="00633970"/>
    <w:rsid w:val="00636A59"/>
    <w:rsid w:val="00643EE5"/>
    <w:rsid w:val="006519CD"/>
    <w:rsid w:val="006550B2"/>
    <w:rsid w:val="00661408"/>
    <w:rsid w:val="00665556"/>
    <w:rsid w:val="00667576"/>
    <w:rsid w:val="00667D4F"/>
    <w:rsid w:val="00670D66"/>
    <w:rsid w:val="00671DE1"/>
    <w:rsid w:val="006836D6"/>
    <w:rsid w:val="00685087"/>
    <w:rsid w:val="00696030"/>
    <w:rsid w:val="006A1CA1"/>
    <w:rsid w:val="006A5038"/>
    <w:rsid w:val="006A7595"/>
    <w:rsid w:val="006D37D1"/>
    <w:rsid w:val="006D4B6E"/>
    <w:rsid w:val="006E1C56"/>
    <w:rsid w:val="006E63A9"/>
    <w:rsid w:val="006F3ACC"/>
    <w:rsid w:val="007055B9"/>
    <w:rsid w:val="00712FD6"/>
    <w:rsid w:val="007278C6"/>
    <w:rsid w:val="00733A73"/>
    <w:rsid w:val="00736516"/>
    <w:rsid w:val="00747E7F"/>
    <w:rsid w:val="0075027C"/>
    <w:rsid w:val="007504B7"/>
    <w:rsid w:val="00755108"/>
    <w:rsid w:val="00757158"/>
    <w:rsid w:val="0076388D"/>
    <w:rsid w:val="00771434"/>
    <w:rsid w:val="007722D8"/>
    <w:rsid w:val="007803AE"/>
    <w:rsid w:val="00785221"/>
    <w:rsid w:val="0078798F"/>
    <w:rsid w:val="00796F31"/>
    <w:rsid w:val="00797E31"/>
    <w:rsid w:val="00797EA3"/>
    <w:rsid w:val="007A2BFE"/>
    <w:rsid w:val="007A566D"/>
    <w:rsid w:val="007B112A"/>
    <w:rsid w:val="007C1B10"/>
    <w:rsid w:val="007C437C"/>
    <w:rsid w:val="007C77A3"/>
    <w:rsid w:val="007D0D37"/>
    <w:rsid w:val="007D110D"/>
    <w:rsid w:val="007E076A"/>
    <w:rsid w:val="007E0F65"/>
    <w:rsid w:val="007E471F"/>
    <w:rsid w:val="007F56EE"/>
    <w:rsid w:val="00803572"/>
    <w:rsid w:val="0080767D"/>
    <w:rsid w:val="00810A08"/>
    <w:rsid w:val="00815E36"/>
    <w:rsid w:val="008171F1"/>
    <w:rsid w:val="00823193"/>
    <w:rsid w:val="008335E3"/>
    <w:rsid w:val="00834F64"/>
    <w:rsid w:val="00840E20"/>
    <w:rsid w:val="00842356"/>
    <w:rsid w:val="008508A4"/>
    <w:rsid w:val="00861202"/>
    <w:rsid w:val="00871EDF"/>
    <w:rsid w:val="00881BA1"/>
    <w:rsid w:val="00881E4A"/>
    <w:rsid w:val="008822AC"/>
    <w:rsid w:val="0088449E"/>
    <w:rsid w:val="00892C99"/>
    <w:rsid w:val="00892EE1"/>
    <w:rsid w:val="0089733B"/>
    <w:rsid w:val="008A06BB"/>
    <w:rsid w:val="008A6407"/>
    <w:rsid w:val="008A7E2D"/>
    <w:rsid w:val="008B5053"/>
    <w:rsid w:val="008B583D"/>
    <w:rsid w:val="008C2091"/>
    <w:rsid w:val="008C4CBE"/>
    <w:rsid w:val="008C534B"/>
    <w:rsid w:val="008C748C"/>
    <w:rsid w:val="008E3040"/>
    <w:rsid w:val="008E7A37"/>
    <w:rsid w:val="009011A5"/>
    <w:rsid w:val="009104DB"/>
    <w:rsid w:val="0091185B"/>
    <w:rsid w:val="00913D11"/>
    <w:rsid w:val="00924EDE"/>
    <w:rsid w:val="00925B6B"/>
    <w:rsid w:val="00934898"/>
    <w:rsid w:val="00934A4F"/>
    <w:rsid w:val="0093634A"/>
    <w:rsid w:val="009607DA"/>
    <w:rsid w:val="0096105B"/>
    <w:rsid w:val="009670FA"/>
    <w:rsid w:val="00973590"/>
    <w:rsid w:val="00975CD5"/>
    <w:rsid w:val="009851C4"/>
    <w:rsid w:val="00986967"/>
    <w:rsid w:val="00987823"/>
    <w:rsid w:val="00987B18"/>
    <w:rsid w:val="009A1AA2"/>
    <w:rsid w:val="009A2875"/>
    <w:rsid w:val="009A52C7"/>
    <w:rsid w:val="009A7E93"/>
    <w:rsid w:val="009B3A31"/>
    <w:rsid w:val="009B40CE"/>
    <w:rsid w:val="009C1C42"/>
    <w:rsid w:val="009D02F3"/>
    <w:rsid w:val="009E0AE1"/>
    <w:rsid w:val="009F42D6"/>
    <w:rsid w:val="009F61A6"/>
    <w:rsid w:val="00A07CAC"/>
    <w:rsid w:val="00A12258"/>
    <w:rsid w:val="00A249E7"/>
    <w:rsid w:val="00A2749A"/>
    <w:rsid w:val="00A3473A"/>
    <w:rsid w:val="00A449AB"/>
    <w:rsid w:val="00A54087"/>
    <w:rsid w:val="00A600B6"/>
    <w:rsid w:val="00A667C0"/>
    <w:rsid w:val="00A677D6"/>
    <w:rsid w:val="00A730A4"/>
    <w:rsid w:val="00A83323"/>
    <w:rsid w:val="00A84C47"/>
    <w:rsid w:val="00A8639A"/>
    <w:rsid w:val="00A91036"/>
    <w:rsid w:val="00A92345"/>
    <w:rsid w:val="00AA069D"/>
    <w:rsid w:val="00AA4352"/>
    <w:rsid w:val="00AA54F7"/>
    <w:rsid w:val="00AB23A2"/>
    <w:rsid w:val="00AB5EAF"/>
    <w:rsid w:val="00AC2FA5"/>
    <w:rsid w:val="00AC49C5"/>
    <w:rsid w:val="00AC6E35"/>
    <w:rsid w:val="00AD1D97"/>
    <w:rsid w:val="00AD1F7D"/>
    <w:rsid w:val="00AD3047"/>
    <w:rsid w:val="00AD3F35"/>
    <w:rsid w:val="00AD744D"/>
    <w:rsid w:val="00AE26F8"/>
    <w:rsid w:val="00AE45C2"/>
    <w:rsid w:val="00AF3782"/>
    <w:rsid w:val="00AF68E4"/>
    <w:rsid w:val="00AF74EB"/>
    <w:rsid w:val="00B012BE"/>
    <w:rsid w:val="00B027CF"/>
    <w:rsid w:val="00B16342"/>
    <w:rsid w:val="00B16404"/>
    <w:rsid w:val="00B23331"/>
    <w:rsid w:val="00B44B97"/>
    <w:rsid w:val="00B46593"/>
    <w:rsid w:val="00B46A1E"/>
    <w:rsid w:val="00B50693"/>
    <w:rsid w:val="00B553C9"/>
    <w:rsid w:val="00B556A4"/>
    <w:rsid w:val="00B55A86"/>
    <w:rsid w:val="00B70251"/>
    <w:rsid w:val="00B7066A"/>
    <w:rsid w:val="00B70CEE"/>
    <w:rsid w:val="00B72D5F"/>
    <w:rsid w:val="00B743F8"/>
    <w:rsid w:val="00B84E08"/>
    <w:rsid w:val="00B85240"/>
    <w:rsid w:val="00B858DC"/>
    <w:rsid w:val="00B91AA1"/>
    <w:rsid w:val="00B92850"/>
    <w:rsid w:val="00BB03BD"/>
    <w:rsid w:val="00BC07D6"/>
    <w:rsid w:val="00BC7354"/>
    <w:rsid w:val="00BD4844"/>
    <w:rsid w:val="00BD6E55"/>
    <w:rsid w:val="00BE051F"/>
    <w:rsid w:val="00BE14CF"/>
    <w:rsid w:val="00BE1904"/>
    <w:rsid w:val="00BE29DF"/>
    <w:rsid w:val="00BF3AF6"/>
    <w:rsid w:val="00C019BF"/>
    <w:rsid w:val="00C03A80"/>
    <w:rsid w:val="00C175CF"/>
    <w:rsid w:val="00C203FB"/>
    <w:rsid w:val="00C23ABA"/>
    <w:rsid w:val="00C317A6"/>
    <w:rsid w:val="00C33EDE"/>
    <w:rsid w:val="00C344D4"/>
    <w:rsid w:val="00C468DD"/>
    <w:rsid w:val="00C4728D"/>
    <w:rsid w:val="00C47EBF"/>
    <w:rsid w:val="00C533FE"/>
    <w:rsid w:val="00C6206F"/>
    <w:rsid w:val="00C669B0"/>
    <w:rsid w:val="00C672E6"/>
    <w:rsid w:val="00C77995"/>
    <w:rsid w:val="00C82755"/>
    <w:rsid w:val="00C86FFC"/>
    <w:rsid w:val="00C91784"/>
    <w:rsid w:val="00C958CE"/>
    <w:rsid w:val="00C97C7E"/>
    <w:rsid w:val="00CA1C28"/>
    <w:rsid w:val="00CA5CDF"/>
    <w:rsid w:val="00CC22ED"/>
    <w:rsid w:val="00CD0DAC"/>
    <w:rsid w:val="00CD10A4"/>
    <w:rsid w:val="00CD58B8"/>
    <w:rsid w:val="00CE1029"/>
    <w:rsid w:val="00CE2C81"/>
    <w:rsid w:val="00CE6FA1"/>
    <w:rsid w:val="00D0073E"/>
    <w:rsid w:val="00D009CB"/>
    <w:rsid w:val="00D012E6"/>
    <w:rsid w:val="00D04AD9"/>
    <w:rsid w:val="00D13A9F"/>
    <w:rsid w:val="00D13CD2"/>
    <w:rsid w:val="00D13DC1"/>
    <w:rsid w:val="00D161AC"/>
    <w:rsid w:val="00D162A6"/>
    <w:rsid w:val="00D20409"/>
    <w:rsid w:val="00D26BEC"/>
    <w:rsid w:val="00D3682A"/>
    <w:rsid w:val="00D36F4E"/>
    <w:rsid w:val="00D37227"/>
    <w:rsid w:val="00D40455"/>
    <w:rsid w:val="00D4204C"/>
    <w:rsid w:val="00D434C9"/>
    <w:rsid w:val="00D43F7B"/>
    <w:rsid w:val="00D5291A"/>
    <w:rsid w:val="00D52D60"/>
    <w:rsid w:val="00D5710D"/>
    <w:rsid w:val="00D57818"/>
    <w:rsid w:val="00D63FAE"/>
    <w:rsid w:val="00D67526"/>
    <w:rsid w:val="00D75994"/>
    <w:rsid w:val="00D822B8"/>
    <w:rsid w:val="00D97B9E"/>
    <w:rsid w:val="00DA343F"/>
    <w:rsid w:val="00DA45A7"/>
    <w:rsid w:val="00DB2ABF"/>
    <w:rsid w:val="00DB652B"/>
    <w:rsid w:val="00DC1826"/>
    <w:rsid w:val="00DC3904"/>
    <w:rsid w:val="00DD2E47"/>
    <w:rsid w:val="00DD584F"/>
    <w:rsid w:val="00DE2E07"/>
    <w:rsid w:val="00DF4A85"/>
    <w:rsid w:val="00DF6A32"/>
    <w:rsid w:val="00DF7A6D"/>
    <w:rsid w:val="00E0346B"/>
    <w:rsid w:val="00E07BF5"/>
    <w:rsid w:val="00E2093F"/>
    <w:rsid w:val="00E22C86"/>
    <w:rsid w:val="00E24497"/>
    <w:rsid w:val="00E27277"/>
    <w:rsid w:val="00E317DB"/>
    <w:rsid w:val="00E4405D"/>
    <w:rsid w:val="00E44E3B"/>
    <w:rsid w:val="00E53BAB"/>
    <w:rsid w:val="00E5718D"/>
    <w:rsid w:val="00E57801"/>
    <w:rsid w:val="00E63706"/>
    <w:rsid w:val="00E66553"/>
    <w:rsid w:val="00E70BD8"/>
    <w:rsid w:val="00E7544A"/>
    <w:rsid w:val="00E7684D"/>
    <w:rsid w:val="00E76AE8"/>
    <w:rsid w:val="00E84B86"/>
    <w:rsid w:val="00E87392"/>
    <w:rsid w:val="00EA0C20"/>
    <w:rsid w:val="00EA3717"/>
    <w:rsid w:val="00EA510D"/>
    <w:rsid w:val="00EA772E"/>
    <w:rsid w:val="00EB23F9"/>
    <w:rsid w:val="00EB449C"/>
    <w:rsid w:val="00EB4EA9"/>
    <w:rsid w:val="00EC6778"/>
    <w:rsid w:val="00ED693B"/>
    <w:rsid w:val="00ED7256"/>
    <w:rsid w:val="00ED776E"/>
    <w:rsid w:val="00EF14E4"/>
    <w:rsid w:val="00EF336A"/>
    <w:rsid w:val="00EF3BB0"/>
    <w:rsid w:val="00EF7B1A"/>
    <w:rsid w:val="00F03D47"/>
    <w:rsid w:val="00F13BAC"/>
    <w:rsid w:val="00F22861"/>
    <w:rsid w:val="00F41C66"/>
    <w:rsid w:val="00F41ED1"/>
    <w:rsid w:val="00F50B93"/>
    <w:rsid w:val="00F51B31"/>
    <w:rsid w:val="00F63E24"/>
    <w:rsid w:val="00F7018D"/>
    <w:rsid w:val="00F703B8"/>
    <w:rsid w:val="00F7155A"/>
    <w:rsid w:val="00F8138A"/>
    <w:rsid w:val="00F820A7"/>
    <w:rsid w:val="00F824D7"/>
    <w:rsid w:val="00F84782"/>
    <w:rsid w:val="00F865FB"/>
    <w:rsid w:val="00F86B3D"/>
    <w:rsid w:val="00F874E9"/>
    <w:rsid w:val="00F943E9"/>
    <w:rsid w:val="00FB7478"/>
    <w:rsid w:val="00FC2DC3"/>
    <w:rsid w:val="00FC46BD"/>
    <w:rsid w:val="00FC55BD"/>
    <w:rsid w:val="00FD25F7"/>
    <w:rsid w:val="00FD4E23"/>
    <w:rsid w:val="00FD63B5"/>
    <w:rsid w:val="00FE6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7"/>
        <o:r id="V:Rule4" type="connector" idref="#_x0000_s1038"/>
      </o:rules>
    </o:shapelayout>
  </w:shapeDefaults>
  <w:decimalSymbol w:val="."/>
  <w:listSeparator w:val=","/>
  <w14:docId w14:val="269C6EEB"/>
  <w15:docId w15:val="{16650F5C-4760-4B17-A971-8C995313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CC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5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5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8E1E-ABC1-41E4-9E9B-ABAC1C85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121</cp:revision>
  <cp:lastPrinted>2022-10-18T02:21:00Z</cp:lastPrinted>
  <dcterms:created xsi:type="dcterms:W3CDTF">2016-10-10T03:35:00Z</dcterms:created>
  <dcterms:modified xsi:type="dcterms:W3CDTF">2025-05-05T05:09:00Z</dcterms:modified>
</cp:coreProperties>
</file>